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D22" w:rsidRDefault="00835D22" w:rsidP="00380B28">
      <w:pPr>
        <w:spacing w:line="440" w:lineRule="exact"/>
        <w:rPr>
          <w:rFonts w:ascii="黑体" w:eastAsia="黑体" w:hAnsi="宋体"/>
          <w:sz w:val="24"/>
          <w:szCs w:val="24"/>
        </w:rPr>
      </w:pPr>
      <w:r>
        <w:rPr>
          <w:rFonts w:cs="宋体" w:hint="eastAsia"/>
          <w:sz w:val="28"/>
          <w:szCs w:val="28"/>
        </w:rPr>
        <w:t>附件</w:t>
      </w:r>
      <w:r>
        <w:rPr>
          <w:sz w:val="28"/>
          <w:szCs w:val="28"/>
        </w:rPr>
        <w:t>4</w:t>
      </w:r>
      <w:r>
        <w:rPr>
          <w:rFonts w:cs="宋体" w:hint="eastAsia"/>
          <w:sz w:val="28"/>
          <w:szCs w:val="28"/>
        </w:rPr>
        <w:t>：</w:t>
      </w:r>
    </w:p>
    <w:p w:rsidR="00835D22" w:rsidRDefault="00835D22" w:rsidP="00317EDD">
      <w:pPr>
        <w:spacing w:line="440" w:lineRule="exact"/>
        <w:jc w:val="center"/>
        <w:outlineLvl w:val="0"/>
        <w:rPr>
          <w:rFonts w:ascii="宋体"/>
          <w:b/>
          <w:bCs/>
          <w:sz w:val="32"/>
          <w:szCs w:val="32"/>
        </w:rPr>
      </w:pPr>
      <w:r>
        <w:rPr>
          <w:rFonts w:ascii="宋体" w:hAnsi="宋体" w:cs="宋体"/>
          <w:b/>
          <w:bCs/>
          <w:sz w:val="32"/>
          <w:szCs w:val="32"/>
        </w:rPr>
        <w:t>2019</w:t>
      </w:r>
      <w:r>
        <w:rPr>
          <w:rFonts w:ascii="宋体" w:hAnsi="宋体" w:cs="宋体" w:hint="eastAsia"/>
          <w:b/>
          <w:bCs/>
          <w:sz w:val="32"/>
          <w:szCs w:val="32"/>
        </w:rPr>
        <w:t>年研究生入学考试自命题科目考试大纲</w:t>
      </w:r>
    </w:p>
    <w:p w:rsidR="00835D22" w:rsidRDefault="00835D22" w:rsidP="00317EDD">
      <w:pPr>
        <w:spacing w:line="440" w:lineRule="exact"/>
        <w:jc w:val="center"/>
        <w:outlineLvl w:val="0"/>
        <w:rPr>
          <w:rFonts w:ascii="宋体"/>
          <w:b/>
          <w:bCs/>
          <w:sz w:val="32"/>
          <w:szCs w:val="32"/>
        </w:rPr>
      </w:pPr>
    </w:p>
    <w:p w:rsidR="00835D22" w:rsidRDefault="00835D22" w:rsidP="00317EDD">
      <w:pPr>
        <w:adjustRightInd w:val="0"/>
        <w:snapToGrid w:val="0"/>
        <w:rPr>
          <w:rFonts w:ascii="宋体"/>
          <w:sz w:val="28"/>
          <w:szCs w:val="28"/>
        </w:rPr>
      </w:pPr>
      <w:r>
        <w:rPr>
          <w:rFonts w:ascii="宋体" w:hAnsi="宋体" w:cs="宋体" w:hint="eastAsia"/>
          <w:b/>
          <w:bCs/>
          <w:sz w:val="24"/>
          <w:szCs w:val="24"/>
        </w:rPr>
        <w:t>考试科目代码：空</w:t>
      </w:r>
      <w:r>
        <w:rPr>
          <w:rFonts w:ascii="宋体" w:hAnsi="宋体" w:cs="宋体"/>
          <w:b/>
          <w:bCs/>
          <w:sz w:val="24"/>
          <w:szCs w:val="24"/>
        </w:rPr>
        <w:t xml:space="preserve">      </w:t>
      </w:r>
      <w:r>
        <w:rPr>
          <w:rFonts w:ascii="宋体" w:hAnsi="宋体" w:cs="宋体" w:hint="eastAsia"/>
          <w:b/>
          <w:bCs/>
          <w:sz w:val="24"/>
          <w:szCs w:val="24"/>
        </w:rPr>
        <w:t>考试科目名称</w:t>
      </w:r>
      <w:r>
        <w:rPr>
          <w:rFonts w:ascii="宋体" w:hAnsi="宋体" w:cs="宋体"/>
          <w:b/>
          <w:bCs/>
          <w:sz w:val="24"/>
          <w:szCs w:val="24"/>
        </w:rPr>
        <w:t xml:space="preserve">: </w:t>
      </w:r>
      <w:r w:rsidR="003D5FC7">
        <w:rPr>
          <w:rFonts w:ascii="宋体" w:hAnsi="宋体" w:cs="宋体" w:hint="eastAsia"/>
          <w:b/>
          <w:bCs/>
          <w:sz w:val="24"/>
          <w:szCs w:val="24"/>
        </w:rPr>
        <w:t>行政法</w:t>
      </w:r>
      <w:r w:rsidR="00920EDD">
        <w:rPr>
          <w:rFonts w:ascii="宋体" w:hAnsi="宋体" w:cs="宋体" w:hint="eastAsia"/>
          <w:b/>
          <w:bCs/>
          <w:sz w:val="24"/>
          <w:szCs w:val="24"/>
        </w:rPr>
        <w:t>与行政诉讼法学</w:t>
      </w:r>
      <w:r>
        <w:rPr>
          <w:rFonts w:ascii="宋体" w:hAnsi="宋体" w:cs="宋体"/>
          <w:b/>
          <w:bCs/>
          <w:sz w:val="24"/>
          <w:szCs w:val="24"/>
        </w:rPr>
        <w:t xml:space="preserve">  </w:t>
      </w:r>
      <w:r w:rsidR="003D5FC7">
        <w:rPr>
          <w:rFonts w:ascii="宋体" w:hAnsi="宋体" w:cs="宋体" w:hint="eastAsia"/>
          <w:b/>
          <w:bCs/>
          <w:sz w:val="24"/>
          <w:szCs w:val="24"/>
        </w:rPr>
        <w:t>与经济法学</w:t>
      </w:r>
      <w:r>
        <w:rPr>
          <w:rFonts w:ascii="宋体" w:hAnsi="宋体" w:cs="宋体"/>
          <w:b/>
          <w:bCs/>
          <w:sz w:val="28"/>
          <w:szCs w:val="28"/>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835D22">
        <w:tc>
          <w:tcPr>
            <w:tcW w:w="9180" w:type="dxa"/>
          </w:tcPr>
          <w:p w:rsidR="00835D22" w:rsidRPr="00237BD3" w:rsidRDefault="003D5FC7" w:rsidP="006C64BA">
            <w:pPr>
              <w:spacing w:beforeLines="50" w:line="276" w:lineRule="auto"/>
              <w:ind w:firstLineChars="200" w:firstLine="482"/>
              <w:rPr>
                <w:rFonts w:ascii="宋体" w:hAnsi="宋体" w:cs="宋体"/>
                <w:b/>
                <w:sz w:val="24"/>
                <w:szCs w:val="24"/>
              </w:rPr>
            </w:pPr>
            <w:r w:rsidRPr="00237BD3">
              <w:rPr>
                <w:rFonts w:ascii="宋体" w:hAnsi="宋体" w:cs="宋体" w:hint="eastAsia"/>
                <w:b/>
                <w:sz w:val="24"/>
                <w:szCs w:val="24"/>
              </w:rPr>
              <w:t>行政法与行政诉讼法学</w:t>
            </w:r>
            <w:r w:rsidR="00835D22" w:rsidRPr="00237BD3">
              <w:rPr>
                <w:rFonts w:ascii="宋体" w:hAnsi="宋体" w:cs="宋体" w:hint="eastAsia"/>
                <w:b/>
                <w:sz w:val="24"/>
                <w:szCs w:val="24"/>
              </w:rPr>
              <w:t>考试内容范围</w:t>
            </w:r>
            <w:r w:rsidR="00835D22" w:rsidRPr="00237BD3">
              <w:rPr>
                <w:rFonts w:ascii="宋体" w:hAnsi="宋体" w:cs="宋体"/>
                <w:b/>
                <w:sz w:val="24"/>
                <w:szCs w:val="24"/>
              </w:rPr>
              <w:t xml:space="preserve">: </w:t>
            </w:r>
          </w:p>
          <w:p w:rsidR="00213C4D" w:rsidRPr="00CD63B3" w:rsidRDefault="00213C4D" w:rsidP="005256E5">
            <w:pPr>
              <w:pStyle w:val="a5"/>
              <w:numPr>
                <w:ilvl w:val="0"/>
                <w:numId w:val="8"/>
              </w:numPr>
              <w:spacing w:line="276" w:lineRule="auto"/>
              <w:ind w:firstLineChars="0"/>
              <w:rPr>
                <w:rFonts w:ascii="宋体" w:hAnsi="宋体"/>
                <w:sz w:val="24"/>
              </w:rPr>
            </w:pPr>
            <w:r w:rsidRPr="00CD63B3">
              <w:rPr>
                <w:rFonts w:ascii="宋体" w:hAnsi="宋体" w:hint="eastAsia"/>
                <w:sz w:val="24"/>
              </w:rPr>
              <w:t>行政法概述</w:t>
            </w:r>
          </w:p>
          <w:p w:rsidR="00213C4D" w:rsidRPr="00CD63B3" w:rsidRDefault="00213C4D" w:rsidP="005256E5">
            <w:pPr>
              <w:spacing w:line="276" w:lineRule="auto"/>
              <w:ind w:firstLineChars="200" w:firstLine="420"/>
              <w:rPr>
                <w:rFonts w:ascii="宋体" w:hAnsi="宋体"/>
              </w:rPr>
            </w:pPr>
            <w:r w:rsidRPr="00CD63B3">
              <w:rPr>
                <w:rFonts w:ascii="宋体" w:hAnsi="宋体" w:hint="eastAsia"/>
              </w:rPr>
              <w:t>1. 要求考生掌握行政法的概念和特征.</w:t>
            </w:r>
          </w:p>
          <w:p w:rsidR="00213C4D" w:rsidRPr="00CD63B3" w:rsidRDefault="00213C4D" w:rsidP="005256E5">
            <w:pPr>
              <w:spacing w:line="276" w:lineRule="auto"/>
              <w:ind w:firstLineChars="200" w:firstLine="420"/>
              <w:rPr>
                <w:rFonts w:ascii="宋体" w:hAnsi="宋体"/>
              </w:rPr>
            </w:pPr>
            <w:r w:rsidRPr="00CD63B3">
              <w:rPr>
                <w:rFonts w:ascii="宋体" w:hAnsi="宋体" w:hint="eastAsia"/>
              </w:rPr>
              <w:t>2. 要求考生掌握行政法的历史发展.</w:t>
            </w:r>
          </w:p>
          <w:p w:rsidR="00213C4D" w:rsidRPr="00CD63B3" w:rsidRDefault="00213C4D" w:rsidP="005256E5">
            <w:pPr>
              <w:spacing w:line="276" w:lineRule="auto"/>
              <w:ind w:firstLineChars="200" w:firstLine="420"/>
              <w:rPr>
                <w:rFonts w:ascii="宋体" w:hAnsi="宋体"/>
              </w:rPr>
            </w:pPr>
            <w:r w:rsidRPr="00CD63B3">
              <w:rPr>
                <w:rFonts w:ascii="宋体" w:hAnsi="宋体" w:hint="eastAsia"/>
              </w:rPr>
              <w:t>3. 要求考生掌握行政法的渊源.</w:t>
            </w:r>
          </w:p>
          <w:p w:rsidR="00213C4D" w:rsidRPr="00CD63B3" w:rsidRDefault="00213C4D" w:rsidP="005256E5">
            <w:pPr>
              <w:spacing w:line="276" w:lineRule="auto"/>
              <w:ind w:firstLineChars="200" w:firstLine="420"/>
              <w:rPr>
                <w:rFonts w:ascii="宋体" w:hAnsi="宋体"/>
              </w:rPr>
            </w:pPr>
            <w:r w:rsidRPr="00CD63B3">
              <w:rPr>
                <w:rFonts w:ascii="宋体" w:hAnsi="宋体" w:hint="eastAsia"/>
              </w:rPr>
              <w:t>4. 要求考生掌握行政法律关系 .</w:t>
            </w:r>
          </w:p>
          <w:p w:rsidR="00213C4D" w:rsidRPr="00CD63B3" w:rsidRDefault="00213C4D" w:rsidP="005256E5">
            <w:pPr>
              <w:pStyle w:val="a5"/>
              <w:numPr>
                <w:ilvl w:val="0"/>
                <w:numId w:val="8"/>
              </w:numPr>
              <w:spacing w:line="276" w:lineRule="auto"/>
              <w:ind w:firstLineChars="0"/>
              <w:rPr>
                <w:rFonts w:ascii="宋体" w:hAnsi="宋体"/>
                <w:sz w:val="24"/>
              </w:rPr>
            </w:pPr>
            <w:r w:rsidRPr="00CD63B3">
              <w:rPr>
                <w:rFonts w:ascii="宋体" w:hAnsi="宋体" w:hint="eastAsia"/>
                <w:sz w:val="24"/>
              </w:rPr>
              <w:t>行政法的基本原则</w:t>
            </w:r>
          </w:p>
          <w:p w:rsidR="00213C4D" w:rsidRPr="00CD63B3" w:rsidRDefault="00213C4D" w:rsidP="005256E5">
            <w:pPr>
              <w:spacing w:line="276" w:lineRule="auto"/>
              <w:ind w:firstLineChars="200" w:firstLine="420"/>
              <w:rPr>
                <w:rFonts w:ascii="宋体" w:hAnsi="宋体"/>
              </w:rPr>
            </w:pPr>
            <w:r w:rsidRPr="00CD63B3">
              <w:rPr>
                <w:rFonts w:ascii="宋体" w:hAnsi="宋体" w:hint="eastAsia"/>
              </w:rPr>
              <w:t>1. 要求考生掌握行政法基本原则的概念的意义.</w:t>
            </w:r>
          </w:p>
          <w:p w:rsidR="00213C4D" w:rsidRPr="00CD63B3" w:rsidRDefault="00213C4D" w:rsidP="005256E5">
            <w:pPr>
              <w:spacing w:line="276" w:lineRule="auto"/>
              <w:ind w:firstLineChars="200" w:firstLine="420"/>
              <w:rPr>
                <w:rFonts w:ascii="宋体" w:hAnsi="宋体"/>
              </w:rPr>
            </w:pPr>
            <w:r w:rsidRPr="00CD63B3">
              <w:rPr>
                <w:rFonts w:ascii="宋体" w:hAnsi="宋体" w:hint="eastAsia"/>
              </w:rPr>
              <w:t>2. 要求考生掌握行政法基本原则的具体内容.</w:t>
            </w:r>
          </w:p>
          <w:p w:rsidR="00213C4D" w:rsidRPr="00CD63B3" w:rsidRDefault="00213C4D" w:rsidP="005256E5">
            <w:pPr>
              <w:numPr>
                <w:ilvl w:val="0"/>
                <w:numId w:val="8"/>
              </w:numPr>
              <w:spacing w:line="276" w:lineRule="auto"/>
              <w:rPr>
                <w:rFonts w:ascii="宋体" w:hAnsi="宋体"/>
                <w:sz w:val="24"/>
              </w:rPr>
            </w:pPr>
            <w:r w:rsidRPr="00CD63B3">
              <w:rPr>
                <w:rFonts w:ascii="宋体" w:hAnsi="宋体" w:hint="eastAsia"/>
                <w:sz w:val="24"/>
              </w:rPr>
              <w:t>行政组织法</w:t>
            </w:r>
          </w:p>
          <w:p w:rsidR="00213C4D" w:rsidRPr="00CD63B3" w:rsidRDefault="00213C4D" w:rsidP="005256E5">
            <w:pPr>
              <w:spacing w:line="276" w:lineRule="auto"/>
              <w:ind w:firstLineChars="200" w:firstLine="420"/>
              <w:rPr>
                <w:rFonts w:ascii="宋体" w:hAnsi="宋体"/>
              </w:rPr>
            </w:pPr>
            <w:r w:rsidRPr="00CD63B3">
              <w:rPr>
                <w:rFonts w:ascii="宋体" w:hAnsi="宋体" w:hint="eastAsia"/>
              </w:rPr>
              <w:t>1. 要求考生掌握行政组织法的界定、地位和功能.</w:t>
            </w:r>
          </w:p>
          <w:p w:rsidR="00213C4D" w:rsidRPr="00CD63B3" w:rsidRDefault="00213C4D" w:rsidP="005256E5">
            <w:pPr>
              <w:spacing w:line="276" w:lineRule="auto"/>
              <w:ind w:firstLineChars="200" w:firstLine="420"/>
              <w:rPr>
                <w:rFonts w:ascii="宋体" w:hAnsi="宋体"/>
              </w:rPr>
            </w:pPr>
            <w:r w:rsidRPr="00CD63B3">
              <w:rPr>
                <w:rFonts w:ascii="宋体" w:hAnsi="宋体" w:hint="eastAsia"/>
              </w:rPr>
              <w:t>2. 要求考生掌握行政主体的内容.</w:t>
            </w:r>
          </w:p>
          <w:p w:rsidR="00213C4D" w:rsidRPr="00CD63B3" w:rsidRDefault="00213C4D" w:rsidP="005256E5">
            <w:pPr>
              <w:spacing w:line="276" w:lineRule="auto"/>
              <w:ind w:firstLineChars="200" w:firstLine="420"/>
              <w:rPr>
                <w:rFonts w:ascii="宋体" w:hAnsi="宋体"/>
              </w:rPr>
            </w:pPr>
            <w:r w:rsidRPr="00CD63B3">
              <w:rPr>
                <w:rFonts w:ascii="宋体" w:hAnsi="宋体" w:hint="eastAsia"/>
              </w:rPr>
              <w:t>3. 要求考生掌握公务员法相关内容.</w:t>
            </w:r>
          </w:p>
          <w:p w:rsidR="00213C4D" w:rsidRPr="00CD63B3" w:rsidRDefault="00213C4D" w:rsidP="005256E5">
            <w:pPr>
              <w:numPr>
                <w:ilvl w:val="0"/>
                <w:numId w:val="8"/>
              </w:numPr>
              <w:spacing w:line="276" w:lineRule="auto"/>
              <w:rPr>
                <w:rFonts w:ascii="宋体" w:hAnsi="宋体"/>
                <w:sz w:val="24"/>
              </w:rPr>
            </w:pPr>
            <w:r w:rsidRPr="00CD63B3">
              <w:rPr>
                <w:rFonts w:ascii="宋体" w:hAnsi="宋体" w:hint="eastAsia"/>
                <w:sz w:val="24"/>
              </w:rPr>
              <w:t>行政行为</w:t>
            </w:r>
          </w:p>
          <w:p w:rsidR="00213C4D" w:rsidRPr="00CD63B3" w:rsidRDefault="00213C4D" w:rsidP="005256E5">
            <w:pPr>
              <w:tabs>
                <w:tab w:val="left" w:pos="735"/>
              </w:tabs>
              <w:spacing w:line="276" w:lineRule="auto"/>
              <w:ind w:firstLineChars="200" w:firstLine="420"/>
              <w:rPr>
                <w:rFonts w:ascii="宋体" w:hAnsi="宋体"/>
              </w:rPr>
            </w:pPr>
            <w:r w:rsidRPr="00CD63B3">
              <w:rPr>
                <w:rFonts w:ascii="宋体" w:hAnsi="宋体" w:hint="eastAsia"/>
              </w:rPr>
              <w:t>1. 要求考生掌握行政行为的概念、分类、合法要件和效力.</w:t>
            </w:r>
          </w:p>
          <w:p w:rsidR="00213C4D" w:rsidRPr="00CD63B3" w:rsidRDefault="00213C4D" w:rsidP="005256E5">
            <w:pPr>
              <w:spacing w:line="276" w:lineRule="auto"/>
              <w:ind w:firstLineChars="200" w:firstLine="420"/>
              <w:rPr>
                <w:rFonts w:ascii="宋体" w:hAnsi="宋体"/>
              </w:rPr>
            </w:pPr>
            <w:r w:rsidRPr="00CD63B3">
              <w:rPr>
                <w:rFonts w:ascii="宋体" w:hAnsi="宋体" w:hint="eastAsia"/>
              </w:rPr>
              <w:t>2. 要求考生掌握行政立法行为.</w:t>
            </w:r>
          </w:p>
          <w:p w:rsidR="00213C4D" w:rsidRPr="00CD63B3" w:rsidRDefault="00213C4D" w:rsidP="005256E5">
            <w:pPr>
              <w:spacing w:line="276" w:lineRule="auto"/>
              <w:ind w:firstLineChars="200" w:firstLine="420"/>
              <w:rPr>
                <w:rFonts w:ascii="宋体" w:hAnsi="宋体"/>
              </w:rPr>
            </w:pPr>
            <w:r w:rsidRPr="00CD63B3">
              <w:rPr>
                <w:rFonts w:ascii="宋体" w:hAnsi="宋体" w:hint="eastAsia"/>
              </w:rPr>
              <w:t>3. 要求考生掌握授益行政行为、负担行政行为.</w:t>
            </w:r>
          </w:p>
          <w:p w:rsidR="00213C4D" w:rsidRPr="00CD63B3" w:rsidRDefault="00213C4D" w:rsidP="005256E5">
            <w:pPr>
              <w:numPr>
                <w:ilvl w:val="0"/>
                <w:numId w:val="8"/>
              </w:numPr>
              <w:spacing w:line="276" w:lineRule="auto"/>
              <w:rPr>
                <w:rFonts w:ascii="宋体" w:hAnsi="宋体"/>
                <w:sz w:val="24"/>
              </w:rPr>
            </w:pPr>
            <w:r w:rsidRPr="00CD63B3">
              <w:rPr>
                <w:rFonts w:ascii="宋体" w:hAnsi="宋体" w:hint="eastAsia"/>
                <w:sz w:val="24"/>
              </w:rPr>
              <w:t>行政程序</w:t>
            </w:r>
          </w:p>
          <w:p w:rsidR="00213C4D" w:rsidRPr="00CD63B3" w:rsidRDefault="00213C4D" w:rsidP="005256E5">
            <w:pPr>
              <w:tabs>
                <w:tab w:val="left" w:pos="735"/>
                <w:tab w:val="left" w:pos="1395"/>
              </w:tabs>
              <w:spacing w:line="276" w:lineRule="auto"/>
              <w:ind w:firstLineChars="200" w:firstLine="420"/>
              <w:rPr>
                <w:rFonts w:ascii="宋体" w:hAnsi="宋体"/>
              </w:rPr>
            </w:pPr>
            <w:r w:rsidRPr="00CD63B3">
              <w:rPr>
                <w:rFonts w:ascii="宋体" w:hAnsi="宋体" w:hint="eastAsia"/>
              </w:rPr>
              <w:t>1. 要求考生掌握行政程序的概念、特征、功能.</w:t>
            </w:r>
          </w:p>
          <w:p w:rsidR="00213C4D" w:rsidRPr="00CD63B3" w:rsidRDefault="00213C4D" w:rsidP="005256E5">
            <w:pPr>
              <w:tabs>
                <w:tab w:val="left" w:pos="735"/>
                <w:tab w:val="left" w:pos="1395"/>
              </w:tabs>
              <w:spacing w:line="276" w:lineRule="auto"/>
              <w:ind w:firstLineChars="200" w:firstLine="420"/>
              <w:rPr>
                <w:rFonts w:ascii="宋体" w:hAnsi="宋体"/>
              </w:rPr>
            </w:pPr>
            <w:r w:rsidRPr="00CD63B3">
              <w:rPr>
                <w:rFonts w:ascii="宋体" w:hAnsi="宋体" w:hint="eastAsia"/>
              </w:rPr>
              <w:t>2. 要求考生掌握行政程序制度.</w:t>
            </w:r>
          </w:p>
          <w:p w:rsidR="00213C4D" w:rsidRPr="00CD63B3" w:rsidRDefault="00213C4D" w:rsidP="005256E5">
            <w:pPr>
              <w:widowControl/>
              <w:spacing w:line="276" w:lineRule="auto"/>
              <w:jc w:val="left"/>
              <w:rPr>
                <w:rFonts w:ascii="宋体" w:hAnsi="宋体" w:cs="宋体"/>
                <w:color w:val="000000"/>
                <w:kern w:val="0"/>
                <w:sz w:val="24"/>
              </w:rPr>
            </w:pPr>
            <w:r w:rsidRPr="00CD63B3">
              <w:rPr>
                <w:rFonts w:ascii="宋体" w:hAnsi="宋体" w:cs="宋体"/>
                <w:color w:val="000000"/>
                <w:kern w:val="0"/>
                <w:sz w:val="24"/>
              </w:rPr>
              <w:t>六</w:t>
            </w:r>
            <w:r w:rsidRPr="00CD63B3">
              <w:rPr>
                <w:rFonts w:ascii="宋体" w:hAnsi="宋体" w:cs="宋体" w:hint="eastAsia"/>
                <w:color w:val="000000"/>
                <w:kern w:val="0"/>
                <w:sz w:val="24"/>
              </w:rPr>
              <w:t xml:space="preserve">、   </w:t>
            </w:r>
            <w:r w:rsidRPr="00CD63B3">
              <w:rPr>
                <w:rFonts w:ascii="宋体" w:hAnsi="宋体" w:cs="宋体"/>
                <w:color w:val="000000"/>
                <w:kern w:val="0"/>
                <w:sz w:val="24"/>
              </w:rPr>
              <w:t>行政复议</w:t>
            </w:r>
          </w:p>
          <w:p w:rsidR="00213C4D" w:rsidRPr="00CD63B3" w:rsidRDefault="00213C4D" w:rsidP="005256E5">
            <w:pPr>
              <w:tabs>
                <w:tab w:val="left" w:pos="735"/>
                <w:tab w:val="left" w:pos="1395"/>
              </w:tabs>
              <w:spacing w:line="276" w:lineRule="auto"/>
              <w:ind w:firstLineChars="200" w:firstLine="420"/>
              <w:rPr>
                <w:rFonts w:ascii="宋体" w:hAnsi="宋体"/>
              </w:rPr>
            </w:pPr>
            <w:r w:rsidRPr="00CD63B3">
              <w:rPr>
                <w:rFonts w:ascii="宋体" w:hAnsi="宋体" w:hint="eastAsia"/>
              </w:rPr>
              <w:t>1. 要求考生掌握行政复议的性质、特征、原则和参加人.</w:t>
            </w:r>
          </w:p>
          <w:p w:rsidR="00213C4D" w:rsidRPr="00CD63B3" w:rsidRDefault="00213C4D" w:rsidP="005256E5">
            <w:pPr>
              <w:tabs>
                <w:tab w:val="left" w:pos="735"/>
                <w:tab w:val="left" w:pos="1395"/>
              </w:tabs>
              <w:spacing w:line="276" w:lineRule="auto"/>
              <w:ind w:firstLineChars="200" w:firstLine="420"/>
              <w:rPr>
                <w:rFonts w:ascii="宋体" w:hAnsi="宋体"/>
              </w:rPr>
            </w:pPr>
            <w:r w:rsidRPr="00CD63B3">
              <w:rPr>
                <w:rFonts w:ascii="宋体" w:hAnsi="宋体" w:hint="eastAsia"/>
              </w:rPr>
              <w:t>2. 要求考生掌握行政复议的范围.</w:t>
            </w:r>
          </w:p>
          <w:p w:rsidR="00213C4D" w:rsidRPr="00CD63B3" w:rsidRDefault="00213C4D" w:rsidP="005256E5">
            <w:pPr>
              <w:spacing w:line="276" w:lineRule="auto"/>
              <w:ind w:firstLineChars="200" w:firstLine="420"/>
              <w:rPr>
                <w:rFonts w:ascii="宋体" w:hAnsi="宋体"/>
              </w:rPr>
            </w:pPr>
            <w:r w:rsidRPr="00CD63B3">
              <w:rPr>
                <w:rFonts w:ascii="宋体" w:hAnsi="宋体" w:hint="eastAsia"/>
              </w:rPr>
              <w:t>3. 要求考生掌握行政复议的程序.</w:t>
            </w:r>
          </w:p>
          <w:p w:rsidR="00213C4D" w:rsidRPr="00CD63B3" w:rsidRDefault="00213C4D" w:rsidP="005256E5">
            <w:pPr>
              <w:widowControl/>
              <w:spacing w:line="276" w:lineRule="auto"/>
              <w:jc w:val="left"/>
              <w:rPr>
                <w:rFonts w:ascii="宋体" w:hAnsi="宋体" w:cs="宋体"/>
                <w:color w:val="000000"/>
                <w:kern w:val="0"/>
                <w:sz w:val="24"/>
              </w:rPr>
            </w:pPr>
            <w:r w:rsidRPr="00CD63B3">
              <w:rPr>
                <w:rFonts w:ascii="宋体" w:hAnsi="宋体" w:cs="宋体" w:hint="eastAsia"/>
                <w:color w:val="000000"/>
                <w:kern w:val="0"/>
                <w:sz w:val="24"/>
              </w:rPr>
              <w:t>七、</w:t>
            </w:r>
            <w:r w:rsidR="00C04E2A" w:rsidRPr="00CD63B3">
              <w:rPr>
                <w:rFonts w:ascii="宋体" w:hAnsi="宋体" w:cs="宋体" w:hint="eastAsia"/>
                <w:color w:val="000000"/>
                <w:kern w:val="0"/>
                <w:sz w:val="24"/>
              </w:rPr>
              <w:t xml:space="preserve">   </w:t>
            </w:r>
            <w:r w:rsidRPr="00CD63B3">
              <w:rPr>
                <w:rFonts w:ascii="宋体" w:hAnsi="宋体" w:cs="宋体" w:hint="eastAsia"/>
                <w:color w:val="000000"/>
                <w:kern w:val="0"/>
                <w:sz w:val="24"/>
              </w:rPr>
              <w:t>行政诉讼</w:t>
            </w:r>
          </w:p>
          <w:p w:rsidR="00213C4D" w:rsidRPr="00CD63B3" w:rsidRDefault="00213C4D" w:rsidP="005256E5">
            <w:pPr>
              <w:tabs>
                <w:tab w:val="left" w:pos="735"/>
                <w:tab w:val="left" w:pos="1395"/>
              </w:tabs>
              <w:spacing w:line="276" w:lineRule="auto"/>
              <w:ind w:firstLineChars="200" w:firstLine="420"/>
              <w:rPr>
                <w:rFonts w:ascii="宋体" w:hAnsi="宋体"/>
              </w:rPr>
            </w:pPr>
            <w:r w:rsidRPr="00CD63B3">
              <w:rPr>
                <w:rFonts w:ascii="宋体" w:hAnsi="宋体" w:hint="eastAsia"/>
              </w:rPr>
              <w:t>1. 要求考生掌握行政原告、被告和第三人.</w:t>
            </w:r>
          </w:p>
          <w:p w:rsidR="00C04E2A" w:rsidRPr="00CD63B3" w:rsidRDefault="00C970FC" w:rsidP="00CB2FAB">
            <w:pPr>
              <w:spacing w:line="276" w:lineRule="auto"/>
              <w:ind w:firstLineChars="200" w:firstLine="420"/>
              <w:rPr>
                <w:rFonts w:ascii="宋体" w:hAnsi="宋体"/>
              </w:rPr>
            </w:pPr>
            <w:r w:rsidRPr="00CD63B3">
              <w:rPr>
                <w:rFonts w:ascii="宋体" w:hAnsi="宋体" w:hint="eastAsia"/>
              </w:rPr>
              <w:t>2</w:t>
            </w:r>
            <w:r w:rsidR="00213C4D" w:rsidRPr="00CD63B3">
              <w:rPr>
                <w:rFonts w:ascii="宋体" w:hAnsi="宋体" w:hint="eastAsia"/>
              </w:rPr>
              <w:t>. 要求考生掌握行政诉讼的程序.</w:t>
            </w:r>
          </w:p>
          <w:p w:rsidR="003D5FC7" w:rsidRDefault="0081069C" w:rsidP="005256E5">
            <w:pPr>
              <w:widowControl/>
              <w:spacing w:line="276" w:lineRule="auto"/>
              <w:jc w:val="left"/>
              <w:rPr>
                <w:rFonts w:ascii="宋体" w:hint="eastAsia"/>
                <w:b/>
                <w:color w:val="FF0000"/>
                <w:kern w:val="0"/>
                <w:sz w:val="24"/>
                <w:szCs w:val="24"/>
              </w:rPr>
            </w:pPr>
            <w:r w:rsidRPr="009F2445">
              <w:rPr>
                <w:rFonts w:ascii="宋体" w:hint="eastAsia"/>
                <w:b/>
                <w:color w:val="FF0000"/>
                <w:kern w:val="0"/>
                <w:sz w:val="24"/>
                <w:szCs w:val="24"/>
              </w:rPr>
              <w:t>参考书目：</w:t>
            </w:r>
            <w:r w:rsidR="000F6D76" w:rsidRPr="000F6D76">
              <w:rPr>
                <w:rFonts w:ascii="宋体" w:hint="eastAsia"/>
                <w:b/>
                <w:color w:val="FF0000"/>
                <w:kern w:val="0"/>
                <w:sz w:val="24"/>
                <w:szCs w:val="24"/>
              </w:rPr>
              <w:t>马克思主义理论研究和建设工程重点教材</w:t>
            </w:r>
            <w:r w:rsidR="000F6D76">
              <w:rPr>
                <w:rFonts w:ascii="宋体" w:hint="eastAsia"/>
                <w:b/>
                <w:color w:val="FF0000"/>
                <w:kern w:val="0"/>
                <w:sz w:val="24"/>
                <w:szCs w:val="24"/>
              </w:rPr>
              <w:t>：《</w:t>
            </w:r>
            <w:r w:rsidR="0073267C">
              <w:rPr>
                <w:rFonts w:ascii="宋体" w:hint="eastAsia"/>
                <w:b/>
                <w:color w:val="FF0000"/>
                <w:kern w:val="0"/>
                <w:sz w:val="24"/>
                <w:szCs w:val="24"/>
              </w:rPr>
              <w:t>行政法与行政诉讼法学</w:t>
            </w:r>
            <w:r w:rsidR="000F6D76">
              <w:rPr>
                <w:rFonts w:ascii="宋体" w:hint="eastAsia"/>
                <w:b/>
                <w:color w:val="FF0000"/>
                <w:kern w:val="0"/>
                <w:sz w:val="24"/>
                <w:szCs w:val="24"/>
              </w:rPr>
              <w:t>》，本书编写组，高等教育出版社，2017年1月</w:t>
            </w:r>
            <w:r w:rsidR="0073267C">
              <w:rPr>
                <w:rFonts w:ascii="宋体" w:hint="eastAsia"/>
                <w:b/>
                <w:color w:val="FF0000"/>
                <w:kern w:val="0"/>
                <w:sz w:val="24"/>
                <w:szCs w:val="24"/>
              </w:rPr>
              <w:t xml:space="preserve"> </w:t>
            </w:r>
          </w:p>
          <w:p w:rsidR="006C64BA" w:rsidRDefault="006C64BA" w:rsidP="005256E5">
            <w:pPr>
              <w:widowControl/>
              <w:spacing w:line="276" w:lineRule="auto"/>
              <w:jc w:val="left"/>
              <w:rPr>
                <w:rFonts w:ascii="宋体"/>
                <w:b/>
                <w:color w:val="FF0000"/>
                <w:kern w:val="0"/>
                <w:sz w:val="24"/>
                <w:szCs w:val="24"/>
              </w:rPr>
            </w:pPr>
          </w:p>
          <w:p w:rsidR="003D5FC7" w:rsidRPr="00237BD3" w:rsidRDefault="003D5FC7" w:rsidP="005256E5">
            <w:pPr>
              <w:spacing w:line="276" w:lineRule="auto"/>
              <w:ind w:firstLineChars="200" w:firstLine="482"/>
              <w:rPr>
                <w:rFonts w:ascii="宋体" w:hAnsi="宋体"/>
                <w:b/>
                <w:sz w:val="24"/>
              </w:rPr>
            </w:pPr>
            <w:r w:rsidRPr="00237BD3">
              <w:rPr>
                <w:rFonts w:ascii="宋体" w:hAnsi="宋体" w:hint="eastAsia"/>
                <w:b/>
                <w:sz w:val="24"/>
              </w:rPr>
              <w:t>经济法学考试内容范围</w:t>
            </w:r>
            <w:r w:rsidRPr="00237BD3">
              <w:rPr>
                <w:rFonts w:ascii="宋体" w:hAnsi="宋体"/>
                <w:b/>
                <w:sz w:val="24"/>
              </w:rPr>
              <w:t xml:space="preserve">: </w:t>
            </w:r>
          </w:p>
          <w:p w:rsidR="003D5FC7" w:rsidRPr="00237BD3" w:rsidRDefault="003D5FC7" w:rsidP="005256E5">
            <w:pPr>
              <w:numPr>
                <w:ilvl w:val="0"/>
                <w:numId w:val="1"/>
              </w:numPr>
              <w:tabs>
                <w:tab w:val="left" w:pos="480"/>
              </w:tabs>
              <w:spacing w:line="276" w:lineRule="auto"/>
              <w:rPr>
                <w:rFonts w:ascii="宋体" w:hAnsi="宋体"/>
                <w:sz w:val="24"/>
              </w:rPr>
            </w:pPr>
            <w:r w:rsidRPr="00237BD3">
              <w:rPr>
                <w:rFonts w:ascii="宋体" w:hAnsi="宋体" w:hint="eastAsia"/>
                <w:sz w:val="24"/>
              </w:rPr>
              <w:t>经济法学</w:t>
            </w:r>
            <w:r w:rsidRPr="00237BD3">
              <w:rPr>
                <w:rFonts w:ascii="宋体"/>
              </w:rPr>
              <w:t>的产生和发展</w:t>
            </w:r>
          </w:p>
          <w:p w:rsidR="003D5FC7" w:rsidRPr="00237BD3" w:rsidRDefault="003D5FC7" w:rsidP="005256E5">
            <w:pPr>
              <w:spacing w:line="276" w:lineRule="auto"/>
              <w:ind w:firstLineChars="200" w:firstLine="420"/>
              <w:rPr>
                <w:rFonts w:ascii="宋体" w:hAnsi="宋体"/>
              </w:rPr>
            </w:pPr>
            <w:r w:rsidRPr="00237BD3">
              <w:rPr>
                <w:rFonts w:ascii="宋体" w:hAnsi="宋体" w:hint="eastAsia"/>
              </w:rPr>
              <w:t>1.要求考生掌握</w:t>
            </w:r>
            <w:r w:rsidRPr="00237BD3">
              <w:rPr>
                <w:rFonts w:ascii="宋体" w:hAnsi="宋体" w:cs="宋体"/>
                <w:kern w:val="0"/>
              </w:rPr>
              <w:t>经济法产生的基础条件</w:t>
            </w:r>
            <w:r w:rsidRPr="00237BD3">
              <w:rPr>
                <w:rFonts w:ascii="宋体" w:hAnsi="宋体" w:cs="宋体" w:hint="eastAsia"/>
                <w:kern w:val="0"/>
              </w:rPr>
              <w:t>，</w:t>
            </w:r>
            <w:r w:rsidRPr="00237BD3">
              <w:rPr>
                <w:rFonts w:ascii="宋体" w:hAnsi="宋体" w:cs="宋体"/>
                <w:kern w:val="0"/>
              </w:rPr>
              <w:t>法律部门形成的规律</w:t>
            </w:r>
          </w:p>
          <w:p w:rsidR="003D5FC7" w:rsidRPr="00237BD3" w:rsidRDefault="003D5FC7" w:rsidP="005256E5">
            <w:pPr>
              <w:spacing w:line="276" w:lineRule="auto"/>
              <w:ind w:firstLineChars="200" w:firstLine="420"/>
              <w:rPr>
                <w:rFonts w:ascii="宋体" w:hAnsi="宋体"/>
              </w:rPr>
            </w:pPr>
            <w:r w:rsidRPr="00237BD3">
              <w:rPr>
                <w:rFonts w:ascii="宋体" w:hAnsi="宋体" w:hint="eastAsia"/>
              </w:rPr>
              <w:lastRenderedPageBreak/>
              <w:t>2.要求考生掌握</w:t>
            </w:r>
            <w:r w:rsidRPr="00237BD3">
              <w:rPr>
                <w:rFonts w:ascii="宋体" w:hAnsi="宋体" w:cs="宋体"/>
                <w:kern w:val="0"/>
              </w:rPr>
              <w:t>经济法形成的一般原因和规律</w:t>
            </w:r>
          </w:p>
          <w:p w:rsidR="003D5FC7" w:rsidRPr="00237BD3" w:rsidRDefault="003D5FC7" w:rsidP="005256E5">
            <w:pPr>
              <w:numPr>
                <w:ilvl w:val="0"/>
                <w:numId w:val="1"/>
              </w:numPr>
              <w:tabs>
                <w:tab w:val="left" w:pos="480"/>
              </w:tabs>
              <w:spacing w:line="276" w:lineRule="auto"/>
              <w:rPr>
                <w:rFonts w:ascii="宋体" w:hAnsi="宋体"/>
                <w:bCs/>
                <w:sz w:val="24"/>
              </w:rPr>
            </w:pPr>
            <w:r w:rsidRPr="00237BD3">
              <w:rPr>
                <w:rStyle w:val="a6"/>
                <w:rFonts w:hAnsi="宋体"/>
                <w:b w:val="0"/>
                <w:bCs/>
                <w:sz w:val="24"/>
              </w:rPr>
              <w:t>经济法的概念、本质和基本原则</w:t>
            </w:r>
          </w:p>
          <w:p w:rsidR="003D5FC7" w:rsidRPr="00237BD3" w:rsidRDefault="003D5FC7" w:rsidP="005256E5">
            <w:pPr>
              <w:spacing w:line="276" w:lineRule="auto"/>
              <w:ind w:firstLineChars="200" w:firstLine="420"/>
              <w:rPr>
                <w:rFonts w:ascii="宋体" w:hAnsi="宋体"/>
              </w:rPr>
            </w:pPr>
            <w:r w:rsidRPr="00237BD3">
              <w:rPr>
                <w:rFonts w:ascii="宋体" w:hAnsi="宋体" w:hint="eastAsia"/>
              </w:rPr>
              <w:t>1.要求考生了解</w:t>
            </w:r>
            <w:r w:rsidRPr="00237BD3">
              <w:rPr>
                <w:rFonts w:ascii="宋体" w:hAnsi="宋体" w:cs="宋体"/>
              </w:rPr>
              <w:t>经济法学界关于经济法的诸种界说和否定经济法作为法的部门和学科的主要观点，在此基础上掌握经济法的内涵、调整对象和范围</w:t>
            </w:r>
          </w:p>
          <w:p w:rsidR="003D5FC7" w:rsidRPr="00237BD3" w:rsidRDefault="003D5FC7" w:rsidP="005256E5">
            <w:pPr>
              <w:spacing w:line="276" w:lineRule="auto"/>
              <w:ind w:firstLineChars="200" w:firstLine="420"/>
              <w:rPr>
                <w:rFonts w:ascii="宋体" w:hAnsi="宋体"/>
              </w:rPr>
            </w:pPr>
            <w:r w:rsidRPr="00237BD3">
              <w:rPr>
                <w:rFonts w:ascii="宋体" w:hAnsi="宋体" w:hint="eastAsia"/>
              </w:rPr>
              <w:t>2.要求考生理解</w:t>
            </w:r>
            <w:r w:rsidRPr="00237BD3">
              <w:rPr>
                <w:rFonts w:ascii="宋体" w:hAnsi="宋体" w:cs="宋体"/>
              </w:rPr>
              <w:t>经济法的基本原则并能以此来分析实际问题</w:t>
            </w:r>
          </w:p>
          <w:p w:rsidR="003D5FC7" w:rsidRPr="00237BD3" w:rsidRDefault="003D5FC7" w:rsidP="005256E5">
            <w:pPr>
              <w:numPr>
                <w:ilvl w:val="0"/>
                <w:numId w:val="1"/>
              </w:numPr>
              <w:tabs>
                <w:tab w:val="left" w:pos="480"/>
              </w:tabs>
              <w:spacing w:line="276" w:lineRule="auto"/>
              <w:rPr>
                <w:rFonts w:ascii="宋体" w:hAnsi="宋体"/>
                <w:bCs/>
                <w:sz w:val="24"/>
              </w:rPr>
            </w:pPr>
            <w:r w:rsidRPr="00237BD3">
              <w:rPr>
                <w:rStyle w:val="a6"/>
                <w:rFonts w:hAnsi="宋体"/>
                <w:b w:val="0"/>
                <w:bCs/>
                <w:sz w:val="24"/>
              </w:rPr>
              <w:t>经济法的地位和体系</w:t>
            </w:r>
          </w:p>
          <w:p w:rsidR="003D5FC7" w:rsidRPr="00237BD3" w:rsidRDefault="003D5FC7" w:rsidP="005256E5">
            <w:pPr>
              <w:spacing w:line="276" w:lineRule="auto"/>
              <w:ind w:firstLineChars="200" w:firstLine="420"/>
              <w:rPr>
                <w:rFonts w:ascii="宋体" w:hAnsi="宋体"/>
              </w:rPr>
            </w:pPr>
            <w:r w:rsidRPr="00237BD3">
              <w:rPr>
                <w:rFonts w:ascii="宋体" w:hAnsi="宋体" w:hint="eastAsia"/>
              </w:rPr>
              <w:t>1.要求考生掌握</w:t>
            </w:r>
            <w:r w:rsidRPr="00237BD3">
              <w:rPr>
                <w:rFonts w:ascii="宋体" w:hAnsi="宋体" w:cs="宋体"/>
              </w:rPr>
              <w:t>于经济法的地位之争和传统法律部门划分存在的问题，并能明确经济法在我国法律体系中的地位</w:t>
            </w:r>
            <w:r w:rsidRPr="00237BD3">
              <w:rPr>
                <w:rFonts w:ascii="宋体" w:hAnsi="宋体" w:cs="宋体" w:hint="eastAsia"/>
              </w:rPr>
              <w:t>；</w:t>
            </w:r>
          </w:p>
          <w:p w:rsidR="003D5FC7" w:rsidRPr="00237BD3" w:rsidRDefault="003D5FC7" w:rsidP="005256E5">
            <w:pPr>
              <w:spacing w:line="276" w:lineRule="auto"/>
              <w:ind w:firstLineChars="200" w:firstLine="420"/>
              <w:rPr>
                <w:rFonts w:ascii="宋体" w:hAnsi="宋体"/>
              </w:rPr>
            </w:pPr>
            <w:r w:rsidRPr="00237BD3">
              <w:rPr>
                <w:rFonts w:ascii="宋体" w:hAnsi="宋体" w:hint="eastAsia"/>
              </w:rPr>
              <w:t>2.要求考生</w:t>
            </w:r>
            <w:r w:rsidRPr="00237BD3">
              <w:rPr>
                <w:rFonts w:ascii="宋体" w:hAnsi="宋体" w:cs="宋体"/>
              </w:rPr>
              <w:t>了解经济法与民商法、行政法等法律部门之间的关系；掌握经济法的渊源以及各位阶的法之间的关系</w:t>
            </w:r>
            <w:r w:rsidRPr="00237BD3">
              <w:rPr>
                <w:rFonts w:ascii="宋体" w:hAnsi="宋体" w:hint="eastAsia"/>
              </w:rPr>
              <w:t>.</w:t>
            </w:r>
          </w:p>
          <w:p w:rsidR="003D5FC7" w:rsidRPr="00237BD3" w:rsidRDefault="003D5FC7" w:rsidP="005256E5">
            <w:pPr>
              <w:numPr>
                <w:ilvl w:val="0"/>
                <w:numId w:val="1"/>
              </w:numPr>
              <w:tabs>
                <w:tab w:val="left" w:pos="480"/>
              </w:tabs>
              <w:spacing w:line="276" w:lineRule="auto"/>
              <w:rPr>
                <w:rFonts w:ascii="宋体" w:hAnsi="宋体"/>
                <w:bCs/>
                <w:sz w:val="24"/>
              </w:rPr>
            </w:pPr>
            <w:r w:rsidRPr="00237BD3">
              <w:rPr>
                <w:rStyle w:val="a6"/>
                <w:rFonts w:hAnsi="宋体"/>
                <w:b w:val="0"/>
                <w:bCs/>
                <w:sz w:val="24"/>
              </w:rPr>
              <w:t>经济法的制定与实施</w:t>
            </w:r>
          </w:p>
          <w:p w:rsidR="003D5FC7" w:rsidRPr="00237BD3" w:rsidRDefault="003D5FC7" w:rsidP="005256E5">
            <w:pPr>
              <w:spacing w:line="276" w:lineRule="auto"/>
              <w:ind w:firstLineChars="200" w:firstLine="420"/>
              <w:rPr>
                <w:rFonts w:ascii="宋体" w:hAnsi="宋体" w:cs="宋体"/>
                <w:bCs/>
              </w:rPr>
            </w:pPr>
            <w:r w:rsidRPr="00237BD3">
              <w:rPr>
                <w:rFonts w:ascii="宋体" w:hAnsi="宋体" w:hint="eastAsia"/>
                <w:bCs/>
              </w:rPr>
              <w:t>1.要求考生掌握</w:t>
            </w:r>
            <w:r w:rsidRPr="00237BD3">
              <w:rPr>
                <w:rFonts w:ascii="宋体" w:hAnsi="宋体" w:cs="宋体"/>
                <w:bCs/>
              </w:rPr>
              <w:t>理解我国经济法制定和实施过程中应注意的问题</w:t>
            </w:r>
          </w:p>
          <w:p w:rsidR="003D5FC7" w:rsidRPr="00237BD3" w:rsidRDefault="003D5FC7" w:rsidP="005256E5">
            <w:pPr>
              <w:spacing w:line="276" w:lineRule="auto"/>
              <w:ind w:firstLineChars="200" w:firstLine="420"/>
              <w:rPr>
                <w:rFonts w:ascii="宋体" w:hAnsi="宋体"/>
                <w:bCs/>
              </w:rPr>
            </w:pPr>
            <w:r w:rsidRPr="00237BD3">
              <w:rPr>
                <w:rFonts w:ascii="宋体" w:hAnsi="宋体" w:hint="eastAsia"/>
                <w:bCs/>
              </w:rPr>
              <w:t>2.要求考生理解</w:t>
            </w:r>
            <w:r w:rsidRPr="00237BD3">
              <w:rPr>
                <w:rFonts w:ascii="宋体" w:hAnsi="宋体" w:cs="宋体"/>
                <w:bCs/>
              </w:rPr>
              <w:t>和掌握经济法律关系的概念以及经济法律关系的主体、客体、内容</w:t>
            </w:r>
            <w:r w:rsidRPr="00237BD3">
              <w:rPr>
                <w:rFonts w:ascii="宋体" w:hAnsi="宋体" w:hint="eastAsia"/>
                <w:bCs/>
              </w:rPr>
              <w:t>.</w:t>
            </w:r>
          </w:p>
          <w:p w:rsidR="003D5FC7" w:rsidRPr="00237BD3" w:rsidRDefault="003D5FC7" w:rsidP="005256E5">
            <w:pPr>
              <w:spacing w:line="276" w:lineRule="auto"/>
              <w:ind w:firstLineChars="200" w:firstLine="420"/>
              <w:rPr>
                <w:rFonts w:ascii="宋体" w:hAnsi="宋体"/>
                <w:bCs/>
              </w:rPr>
            </w:pPr>
            <w:r w:rsidRPr="00237BD3">
              <w:rPr>
                <w:rFonts w:ascii="宋体" w:hAnsi="宋体" w:hint="eastAsia"/>
                <w:bCs/>
              </w:rPr>
              <w:t>3.要求考生理解</w:t>
            </w:r>
            <w:r w:rsidRPr="00237BD3">
              <w:rPr>
                <w:rFonts w:ascii="宋体" w:hAnsi="宋体" w:cs="宋体"/>
                <w:bCs/>
              </w:rPr>
              <w:t>明确经济立法的涵义</w:t>
            </w:r>
            <w:r w:rsidRPr="00237BD3">
              <w:rPr>
                <w:rFonts w:ascii="宋体" w:hAnsi="宋体" w:hint="eastAsia"/>
                <w:bCs/>
              </w:rPr>
              <w:t>.</w:t>
            </w:r>
          </w:p>
          <w:p w:rsidR="003D5FC7" w:rsidRPr="00237BD3" w:rsidRDefault="003D5FC7" w:rsidP="005256E5">
            <w:pPr>
              <w:widowControl/>
              <w:spacing w:line="276" w:lineRule="auto"/>
              <w:jc w:val="left"/>
              <w:rPr>
                <w:rFonts w:ascii="宋体" w:hAnsi="宋体"/>
              </w:rPr>
            </w:pPr>
            <w:r w:rsidRPr="00237BD3">
              <w:rPr>
                <w:rFonts w:ascii="宋体" w:hAnsi="宋体" w:hint="eastAsia"/>
              </w:rPr>
              <w:t>五、</w:t>
            </w:r>
            <w:r w:rsidRPr="00237BD3">
              <w:rPr>
                <w:rStyle w:val="a6"/>
                <w:rFonts w:hAnsi="宋体"/>
                <w:b w:val="0"/>
                <w:bCs/>
                <w:sz w:val="24"/>
              </w:rPr>
              <w:t>经济法主体的一般原理</w:t>
            </w:r>
          </w:p>
          <w:p w:rsidR="003D5FC7" w:rsidRPr="00237BD3" w:rsidRDefault="003D5FC7" w:rsidP="005256E5">
            <w:pPr>
              <w:spacing w:line="276" w:lineRule="auto"/>
              <w:ind w:firstLineChars="200" w:firstLine="420"/>
              <w:rPr>
                <w:rFonts w:ascii="宋体" w:hAnsi="宋体"/>
              </w:rPr>
            </w:pPr>
            <w:r w:rsidRPr="00237BD3">
              <w:rPr>
                <w:rFonts w:ascii="宋体" w:hAnsi="宋体"/>
              </w:rPr>
              <w:t>1.</w:t>
            </w:r>
            <w:r w:rsidRPr="00237BD3">
              <w:rPr>
                <w:rFonts w:ascii="宋体" w:hAnsi="宋体" w:hint="eastAsia"/>
              </w:rPr>
              <w:t>要求考生</w:t>
            </w:r>
            <w:r w:rsidRPr="00237BD3">
              <w:rPr>
                <w:rFonts w:ascii="宋体" w:hAnsi="宋体" w:cs="宋体"/>
              </w:rPr>
              <w:t>重点掌握经济法主体的涵义和分类</w:t>
            </w:r>
          </w:p>
          <w:p w:rsidR="003D5FC7" w:rsidRPr="00237BD3" w:rsidRDefault="003D5FC7" w:rsidP="005256E5">
            <w:pPr>
              <w:spacing w:line="276" w:lineRule="auto"/>
              <w:ind w:firstLineChars="200" w:firstLine="420"/>
              <w:rPr>
                <w:rFonts w:ascii="宋体" w:hAnsi="宋体"/>
              </w:rPr>
            </w:pPr>
            <w:r w:rsidRPr="00237BD3">
              <w:rPr>
                <w:rFonts w:ascii="宋体" w:hAnsi="宋体"/>
              </w:rPr>
              <w:t>2.</w:t>
            </w:r>
            <w:r w:rsidRPr="00237BD3">
              <w:rPr>
                <w:rFonts w:ascii="宋体" w:hAnsi="宋体" w:hint="eastAsia"/>
              </w:rPr>
              <w:t>要求考生</w:t>
            </w:r>
            <w:r w:rsidRPr="00237BD3">
              <w:rPr>
                <w:rFonts w:ascii="宋体" w:hAnsi="宋体" w:cs="宋体"/>
              </w:rPr>
              <w:t>了解经济法主体体系和经济法主体责任制度</w:t>
            </w:r>
            <w:r w:rsidRPr="00237BD3">
              <w:rPr>
                <w:rFonts w:ascii="宋体" w:hAnsi="宋体" w:hint="eastAsia"/>
              </w:rPr>
              <w:t>.</w:t>
            </w:r>
          </w:p>
          <w:p w:rsidR="003D5FC7" w:rsidRPr="00237BD3" w:rsidRDefault="003D5FC7" w:rsidP="005256E5">
            <w:pPr>
              <w:widowControl/>
              <w:spacing w:line="276" w:lineRule="auto"/>
              <w:jc w:val="left"/>
              <w:rPr>
                <w:rFonts w:ascii="宋体" w:hAnsi="宋体"/>
              </w:rPr>
            </w:pPr>
            <w:r w:rsidRPr="00237BD3">
              <w:rPr>
                <w:rFonts w:ascii="宋体" w:hAnsi="宋体" w:hint="eastAsia"/>
                <w:sz w:val="24"/>
              </w:rPr>
              <w:t>六、</w:t>
            </w:r>
            <w:r w:rsidRPr="00237BD3">
              <w:rPr>
                <w:rStyle w:val="a6"/>
                <w:rFonts w:hAnsi="宋体"/>
                <w:b w:val="0"/>
                <w:bCs/>
                <w:sz w:val="24"/>
              </w:rPr>
              <w:t>竞争法律制度</w:t>
            </w:r>
          </w:p>
          <w:p w:rsidR="003D5FC7" w:rsidRPr="00237BD3" w:rsidRDefault="003D5FC7" w:rsidP="005256E5">
            <w:pPr>
              <w:spacing w:line="276" w:lineRule="auto"/>
              <w:ind w:firstLineChars="200" w:firstLine="420"/>
              <w:rPr>
                <w:rFonts w:ascii="宋体" w:hAnsi="宋体"/>
              </w:rPr>
            </w:pPr>
            <w:r w:rsidRPr="00237BD3">
              <w:rPr>
                <w:rFonts w:ascii="宋体" w:hAnsi="宋体"/>
              </w:rPr>
              <w:t>1.</w:t>
            </w:r>
            <w:r w:rsidRPr="00237BD3">
              <w:rPr>
                <w:rFonts w:ascii="宋体" w:hAnsi="宋体" w:hint="eastAsia"/>
              </w:rPr>
              <w:t>要求考生了解</w:t>
            </w:r>
            <w:r w:rsidRPr="00237BD3">
              <w:rPr>
                <w:rFonts w:ascii="宋体" w:hAnsi="宋体" w:cs="宋体"/>
              </w:rPr>
              <w:t>竞争法的概念、对象和体系</w:t>
            </w:r>
          </w:p>
          <w:p w:rsidR="003D5FC7" w:rsidRPr="00237BD3" w:rsidRDefault="003D5FC7" w:rsidP="005256E5">
            <w:pPr>
              <w:spacing w:line="276" w:lineRule="auto"/>
              <w:ind w:firstLineChars="200" w:firstLine="420"/>
              <w:rPr>
                <w:rFonts w:ascii="宋体" w:hAnsi="宋体"/>
              </w:rPr>
            </w:pPr>
            <w:r w:rsidRPr="00237BD3">
              <w:rPr>
                <w:rFonts w:ascii="宋体" w:hAnsi="宋体"/>
              </w:rPr>
              <w:t>2.</w:t>
            </w:r>
            <w:r w:rsidRPr="00237BD3">
              <w:rPr>
                <w:rFonts w:ascii="宋体" w:hAnsi="宋体" w:hint="eastAsia"/>
              </w:rPr>
              <w:t>要求考生掌握</w:t>
            </w:r>
            <w:r w:rsidRPr="00237BD3">
              <w:rPr>
                <w:rFonts w:ascii="宋体" w:hAnsi="宋体" w:cs="宋体"/>
              </w:rPr>
              <w:t>重点掌握不正当竞争的概念、对不正当竞争行为的监督、相关的法律责任和我国《反不正当竞争法》中规定的不正当竞争行为的表现类型，并能将之运用到对具体案例的分析中</w:t>
            </w:r>
            <w:r w:rsidRPr="00237BD3">
              <w:rPr>
                <w:rFonts w:ascii="宋体" w:hAnsi="宋体" w:hint="eastAsia"/>
              </w:rPr>
              <w:t>.</w:t>
            </w:r>
          </w:p>
          <w:p w:rsidR="003D5FC7" w:rsidRPr="00237BD3" w:rsidRDefault="003D5FC7" w:rsidP="005256E5">
            <w:pPr>
              <w:widowControl/>
              <w:spacing w:line="276" w:lineRule="auto"/>
              <w:jc w:val="left"/>
              <w:rPr>
                <w:rFonts w:ascii="宋体" w:hAnsi="宋体"/>
              </w:rPr>
            </w:pPr>
            <w:r w:rsidRPr="00237BD3">
              <w:rPr>
                <w:rFonts w:ascii="宋体" w:hAnsi="宋体" w:hint="eastAsia"/>
                <w:sz w:val="24"/>
              </w:rPr>
              <w:t xml:space="preserve">七、 </w:t>
            </w:r>
            <w:r w:rsidRPr="00237BD3">
              <w:rPr>
                <w:rFonts w:ascii="宋体" w:hint="eastAsia"/>
                <w:sz w:val="24"/>
              </w:rPr>
              <w:t xml:space="preserve"> </w:t>
            </w:r>
            <w:r w:rsidRPr="00237BD3">
              <w:rPr>
                <w:rFonts w:ascii="宋体" w:hint="eastAsia"/>
                <w:bCs/>
                <w:sz w:val="24"/>
              </w:rPr>
              <w:t>反垄断法</w:t>
            </w:r>
          </w:p>
          <w:p w:rsidR="003D5FC7" w:rsidRPr="00237BD3" w:rsidRDefault="003D5FC7" w:rsidP="005256E5">
            <w:pPr>
              <w:widowControl/>
              <w:spacing w:line="276" w:lineRule="auto"/>
              <w:ind w:firstLineChars="200" w:firstLine="420"/>
              <w:jc w:val="left"/>
              <w:rPr>
                <w:rFonts w:ascii="宋体" w:hAnsi="宋体"/>
              </w:rPr>
            </w:pPr>
            <w:r w:rsidRPr="00237BD3">
              <w:rPr>
                <w:rFonts w:ascii="宋体" w:hAnsi="宋体" w:hint="eastAsia"/>
              </w:rPr>
              <w:t>1.要求考生熟练掌握</w:t>
            </w:r>
            <w:r w:rsidRPr="00237BD3">
              <w:rPr>
                <w:rFonts w:ascii="宋体" w:hAnsi="宋体" w:hint="eastAsia"/>
                <w:bCs/>
                <w:color w:val="000000"/>
              </w:rPr>
              <w:t>反垄断法的产生、发展的历史</w:t>
            </w:r>
          </w:p>
          <w:p w:rsidR="003D5FC7" w:rsidRPr="00237BD3" w:rsidRDefault="003D5FC7" w:rsidP="005256E5">
            <w:pPr>
              <w:widowControl/>
              <w:spacing w:line="276" w:lineRule="auto"/>
              <w:ind w:firstLineChars="200" w:firstLine="420"/>
              <w:jc w:val="left"/>
              <w:rPr>
                <w:rFonts w:ascii="宋体" w:hAnsi="宋体"/>
              </w:rPr>
            </w:pPr>
            <w:r w:rsidRPr="00237BD3">
              <w:rPr>
                <w:rFonts w:ascii="宋体" w:hAnsi="宋体" w:hint="eastAsia"/>
              </w:rPr>
              <w:t>2.要求考生熟练掌握</w:t>
            </w:r>
            <w:r w:rsidRPr="00237BD3">
              <w:rPr>
                <w:rFonts w:ascii="宋体" w:hAnsi="宋体" w:hint="eastAsia"/>
                <w:bCs/>
                <w:color w:val="000000"/>
              </w:rPr>
              <w:t>垄断的概念、特征，反垄断法的适用除外制度</w:t>
            </w:r>
          </w:p>
          <w:p w:rsidR="003D5FC7" w:rsidRPr="00237BD3" w:rsidRDefault="003D5FC7" w:rsidP="005256E5">
            <w:pPr>
              <w:spacing w:line="276" w:lineRule="auto"/>
              <w:rPr>
                <w:rFonts w:ascii="宋体" w:hAnsi="宋体"/>
              </w:rPr>
            </w:pPr>
            <w:r w:rsidRPr="00237BD3">
              <w:rPr>
                <w:rFonts w:ascii="宋体" w:hAnsi="宋体" w:hint="eastAsia"/>
              </w:rPr>
              <w:t>3.要求考生能够运用</w:t>
            </w:r>
            <w:r w:rsidRPr="00237BD3">
              <w:rPr>
                <w:rFonts w:ascii="宋体" w:hAnsi="宋体" w:hint="eastAsia"/>
                <w:bCs/>
                <w:color w:val="000000"/>
              </w:rPr>
              <w:t>我国反垄断法规定的垄断行为的具体表现</w:t>
            </w:r>
          </w:p>
          <w:p w:rsidR="003D5FC7" w:rsidRPr="00237BD3" w:rsidRDefault="003D5FC7" w:rsidP="005256E5">
            <w:pPr>
              <w:spacing w:line="276" w:lineRule="auto"/>
              <w:rPr>
                <w:rFonts w:ascii="宋体" w:hAnsi="宋体"/>
                <w:sz w:val="24"/>
              </w:rPr>
            </w:pPr>
            <w:r w:rsidRPr="00237BD3">
              <w:rPr>
                <w:rFonts w:ascii="宋体" w:hAnsi="宋体" w:hint="eastAsia"/>
                <w:sz w:val="24"/>
              </w:rPr>
              <w:t>八、</w:t>
            </w:r>
            <w:r w:rsidRPr="00237BD3">
              <w:rPr>
                <w:rStyle w:val="a6"/>
                <w:rFonts w:hAnsi="宋体"/>
                <w:b w:val="0"/>
                <w:bCs/>
                <w:sz w:val="24"/>
              </w:rPr>
              <w:t>消费者权益保护法律制度</w:t>
            </w:r>
          </w:p>
          <w:p w:rsidR="003D5FC7" w:rsidRPr="00237BD3" w:rsidRDefault="003D5FC7" w:rsidP="005256E5">
            <w:pPr>
              <w:spacing w:line="276" w:lineRule="auto"/>
              <w:ind w:firstLineChars="200" w:firstLine="420"/>
              <w:rPr>
                <w:rFonts w:ascii="宋体" w:hAnsi="宋体"/>
              </w:rPr>
            </w:pPr>
            <w:r w:rsidRPr="00237BD3">
              <w:rPr>
                <w:rFonts w:ascii="宋体" w:hAnsi="宋体"/>
              </w:rPr>
              <w:t>1.</w:t>
            </w:r>
            <w:r w:rsidRPr="00237BD3">
              <w:rPr>
                <w:rFonts w:ascii="宋体" w:hAnsi="宋体" w:hint="eastAsia"/>
              </w:rPr>
              <w:t>要求考生掌握</w:t>
            </w:r>
            <w:r w:rsidRPr="00237BD3">
              <w:rPr>
                <w:rFonts w:ascii="宋体" w:hAnsi="宋体" w:cs="宋体"/>
              </w:rPr>
              <w:t>消费者权益保护从产生和发展；消费者权益保护法的调整范围、立法宗旨和原则</w:t>
            </w:r>
            <w:r w:rsidRPr="00237BD3">
              <w:rPr>
                <w:rFonts w:ascii="宋体" w:hAnsi="宋体" w:hint="eastAsia"/>
              </w:rPr>
              <w:t>.</w:t>
            </w:r>
          </w:p>
          <w:p w:rsidR="003D5FC7" w:rsidRPr="00237BD3" w:rsidRDefault="003D5FC7" w:rsidP="005256E5">
            <w:pPr>
              <w:spacing w:line="276" w:lineRule="auto"/>
              <w:ind w:firstLineChars="200" w:firstLine="420"/>
              <w:rPr>
                <w:rFonts w:ascii="宋体" w:hAnsi="宋体"/>
              </w:rPr>
            </w:pPr>
            <w:r w:rsidRPr="00237BD3">
              <w:rPr>
                <w:rFonts w:ascii="宋体" w:hAnsi="宋体"/>
              </w:rPr>
              <w:t>2.</w:t>
            </w:r>
            <w:r w:rsidRPr="00237BD3">
              <w:rPr>
                <w:rFonts w:ascii="宋体" w:hAnsi="宋体" w:hint="eastAsia"/>
              </w:rPr>
              <w:t>要求考生</w:t>
            </w:r>
            <w:r w:rsidRPr="00237BD3">
              <w:rPr>
                <w:rFonts w:ascii="宋体" w:hAnsi="宋体" w:cs="宋体"/>
              </w:rPr>
              <w:t>重点掌握消费者、经营者的概念；《消费者权益保护法》规定的消费者的权利；经营者的义务以及争议的解决方法和赔偿责任，并能将之运用到对具体案例的分析中</w:t>
            </w:r>
          </w:p>
          <w:p w:rsidR="003D5FC7" w:rsidRPr="00237BD3" w:rsidRDefault="003D5FC7" w:rsidP="005256E5">
            <w:pPr>
              <w:widowControl/>
              <w:spacing w:line="276" w:lineRule="auto"/>
              <w:jc w:val="left"/>
              <w:rPr>
                <w:rFonts w:ascii="宋体" w:hAnsi="宋体"/>
                <w:bCs/>
              </w:rPr>
            </w:pPr>
            <w:r w:rsidRPr="00237BD3">
              <w:rPr>
                <w:rFonts w:ascii="宋体" w:hAnsi="宋体" w:hint="eastAsia"/>
                <w:sz w:val="24"/>
              </w:rPr>
              <w:t>九、</w:t>
            </w:r>
            <w:r w:rsidRPr="00237BD3">
              <w:rPr>
                <w:rStyle w:val="a6"/>
                <w:rFonts w:hAnsi="宋体"/>
                <w:b w:val="0"/>
                <w:bCs/>
                <w:sz w:val="24"/>
              </w:rPr>
              <w:t>产品质量法律制度</w:t>
            </w:r>
          </w:p>
          <w:p w:rsidR="003D5FC7" w:rsidRPr="00237BD3" w:rsidRDefault="003D5FC7" w:rsidP="005256E5">
            <w:pPr>
              <w:spacing w:line="276" w:lineRule="auto"/>
              <w:ind w:firstLineChars="200" w:firstLine="420"/>
              <w:rPr>
                <w:rFonts w:ascii="宋体" w:hAnsi="宋体" w:cs="宋体"/>
              </w:rPr>
            </w:pPr>
            <w:r w:rsidRPr="00237BD3">
              <w:rPr>
                <w:rFonts w:ascii="宋体" w:hAnsi="宋体"/>
              </w:rPr>
              <w:t>1.</w:t>
            </w:r>
            <w:r w:rsidRPr="00237BD3">
              <w:rPr>
                <w:rFonts w:ascii="宋体" w:hAnsi="宋体" w:hint="eastAsia"/>
              </w:rPr>
              <w:t>要求考生理解</w:t>
            </w:r>
            <w:r w:rsidRPr="00237BD3">
              <w:rPr>
                <w:rFonts w:ascii="宋体" w:hAnsi="宋体" w:cs="宋体"/>
              </w:rPr>
              <w:t>生产者、销售者的产品质量责任和义务以及产品质量民事责任（归责原则、产品瑕疵责任、产品缺陷责任），并能将之运用到对具体案例的分析中</w:t>
            </w:r>
          </w:p>
          <w:p w:rsidR="003D5FC7" w:rsidRPr="00237BD3" w:rsidRDefault="003D5FC7" w:rsidP="005256E5">
            <w:pPr>
              <w:spacing w:line="276" w:lineRule="auto"/>
              <w:ind w:firstLineChars="200" w:firstLine="420"/>
              <w:rPr>
                <w:rFonts w:ascii="宋体" w:hAnsi="宋体"/>
              </w:rPr>
            </w:pPr>
            <w:r w:rsidRPr="00237BD3">
              <w:rPr>
                <w:rFonts w:ascii="宋体" w:hAnsi="宋体"/>
              </w:rPr>
              <w:t>2.</w:t>
            </w:r>
            <w:r w:rsidRPr="00237BD3">
              <w:rPr>
                <w:rFonts w:ascii="宋体" w:hAnsi="宋体" w:hint="eastAsia"/>
              </w:rPr>
              <w:t>要求考生掌握</w:t>
            </w:r>
            <w:r w:rsidRPr="00237BD3">
              <w:rPr>
                <w:rFonts w:ascii="宋体" w:hAnsi="宋体" w:cs="宋体"/>
              </w:rPr>
              <w:t>我国《产品质量法》的适用范围</w:t>
            </w:r>
          </w:p>
          <w:p w:rsidR="003D5FC7" w:rsidRPr="00237BD3" w:rsidRDefault="003D5FC7" w:rsidP="005256E5">
            <w:pPr>
              <w:spacing w:line="276" w:lineRule="auto"/>
              <w:rPr>
                <w:rFonts w:ascii="宋体" w:hAnsi="宋体"/>
                <w:sz w:val="24"/>
              </w:rPr>
            </w:pPr>
            <w:r w:rsidRPr="00237BD3">
              <w:rPr>
                <w:rFonts w:ascii="宋体" w:hAnsi="宋体" w:hint="eastAsia"/>
                <w:sz w:val="24"/>
              </w:rPr>
              <w:t>十、</w:t>
            </w:r>
            <w:r w:rsidRPr="00237BD3">
              <w:rPr>
                <w:rStyle w:val="a6"/>
                <w:rFonts w:hAnsi="宋体"/>
                <w:b w:val="0"/>
                <w:bCs/>
                <w:sz w:val="24"/>
              </w:rPr>
              <w:t>审计法律制度</w:t>
            </w:r>
          </w:p>
          <w:p w:rsidR="003D5FC7" w:rsidRPr="00237BD3" w:rsidRDefault="003D5FC7" w:rsidP="005256E5">
            <w:pPr>
              <w:spacing w:line="276" w:lineRule="auto"/>
              <w:ind w:firstLineChars="200" w:firstLine="420"/>
              <w:rPr>
                <w:rFonts w:ascii="宋体" w:hAnsi="宋体"/>
              </w:rPr>
            </w:pPr>
            <w:r w:rsidRPr="00237BD3">
              <w:rPr>
                <w:rFonts w:ascii="宋体" w:hAnsi="宋体" w:hint="eastAsia"/>
              </w:rPr>
              <w:t>1.要求考生理解</w:t>
            </w:r>
            <w:r w:rsidRPr="00237BD3">
              <w:rPr>
                <w:rFonts w:ascii="宋体" w:hAnsi="宋体" w:cs="宋体"/>
              </w:rPr>
              <w:t>审计的概念、特征</w:t>
            </w:r>
          </w:p>
          <w:p w:rsidR="003D5FC7" w:rsidRPr="00237BD3" w:rsidRDefault="003D5FC7" w:rsidP="005256E5">
            <w:pPr>
              <w:spacing w:line="276" w:lineRule="auto"/>
              <w:ind w:firstLineChars="200" w:firstLine="420"/>
              <w:rPr>
                <w:rFonts w:ascii="宋体" w:hAnsi="宋体"/>
              </w:rPr>
            </w:pPr>
            <w:r w:rsidRPr="00237BD3">
              <w:rPr>
                <w:rFonts w:ascii="宋体" w:hAnsi="宋体" w:hint="eastAsia"/>
              </w:rPr>
              <w:t>2.要求考生熟练掌握</w:t>
            </w:r>
            <w:r w:rsidRPr="00237BD3">
              <w:rPr>
                <w:rFonts w:ascii="宋体" w:hAnsi="宋体" w:cs="宋体"/>
              </w:rPr>
              <w:t>我国的审计监督制度；以及违反审计法的法律责任</w:t>
            </w:r>
            <w:r w:rsidRPr="00237BD3">
              <w:rPr>
                <w:rFonts w:ascii="宋体" w:hAnsi="宋体" w:hint="eastAsia"/>
              </w:rPr>
              <w:t xml:space="preserve">. </w:t>
            </w:r>
          </w:p>
          <w:p w:rsidR="003D5FC7" w:rsidRPr="00237BD3" w:rsidRDefault="003D5FC7" w:rsidP="005256E5">
            <w:pPr>
              <w:spacing w:line="276" w:lineRule="auto"/>
              <w:rPr>
                <w:rFonts w:ascii="宋体" w:hAnsi="宋体"/>
                <w:sz w:val="24"/>
              </w:rPr>
            </w:pPr>
            <w:r w:rsidRPr="00237BD3">
              <w:rPr>
                <w:rFonts w:ascii="宋体" w:hAnsi="宋体" w:hint="eastAsia"/>
                <w:sz w:val="24"/>
              </w:rPr>
              <w:t>十一、</w:t>
            </w:r>
            <w:r w:rsidRPr="00237BD3">
              <w:rPr>
                <w:rStyle w:val="a6"/>
                <w:rFonts w:hAnsi="宋体"/>
                <w:b w:val="0"/>
                <w:bCs/>
                <w:sz w:val="24"/>
              </w:rPr>
              <w:t>税法</w:t>
            </w:r>
          </w:p>
          <w:p w:rsidR="003D5FC7" w:rsidRPr="00237BD3" w:rsidRDefault="003D5FC7" w:rsidP="005256E5">
            <w:pPr>
              <w:spacing w:line="276" w:lineRule="auto"/>
              <w:ind w:firstLineChars="200" w:firstLine="420"/>
              <w:rPr>
                <w:rFonts w:ascii="宋体" w:hAnsi="宋体"/>
              </w:rPr>
            </w:pPr>
            <w:r w:rsidRPr="00237BD3">
              <w:rPr>
                <w:rFonts w:ascii="宋体" w:hAnsi="宋体" w:hint="eastAsia"/>
              </w:rPr>
              <w:lastRenderedPageBreak/>
              <w:t>1.要求考生掌握</w:t>
            </w:r>
            <w:r w:rsidRPr="00237BD3">
              <w:rPr>
                <w:rFonts w:ascii="宋体" w:hAnsi="宋体" w:cs="宋体"/>
              </w:rPr>
              <w:t>税收的概念；掌握税法的构成要素和纳税人的权利</w:t>
            </w:r>
          </w:p>
          <w:p w:rsidR="003D5FC7" w:rsidRPr="00237BD3" w:rsidRDefault="003D5FC7" w:rsidP="005256E5">
            <w:pPr>
              <w:spacing w:line="276" w:lineRule="auto"/>
              <w:ind w:firstLineChars="200" w:firstLine="420"/>
              <w:rPr>
                <w:rFonts w:ascii="宋体" w:hAnsi="宋体"/>
              </w:rPr>
            </w:pPr>
            <w:r w:rsidRPr="00237BD3">
              <w:rPr>
                <w:rFonts w:ascii="宋体" w:hAnsi="宋体" w:hint="eastAsia"/>
              </w:rPr>
              <w:t>2.要求考生熟练掌握</w:t>
            </w:r>
            <w:r w:rsidRPr="00237BD3">
              <w:rPr>
                <w:rFonts w:ascii="宋体" w:hAnsi="宋体" w:cs="宋体"/>
              </w:rPr>
              <w:t>企业所得税、个人所得税增值税的纳税人、征税对象、计税依据和应纳税额的计算</w:t>
            </w:r>
            <w:r w:rsidRPr="00237BD3">
              <w:rPr>
                <w:rFonts w:ascii="宋体" w:hAnsi="宋体" w:hint="eastAsia"/>
              </w:rPr>
              <w:t>.</w:t>
            </w:r>
          </w:p>
          <w:p w:rsidR="003D5FC7" w:rsidRPr="00237BD3" w:rsidRDefault="003D5FC7" w:rsidP="005256E5">
            <w:pPr>
              <w:spacing w:line="276" w:lineRule="auto"/>
              <w:ind w:firstLineChars="200" w:firstLine="420"/>
              <w:rPr>
                <w:rFonts w:ascii="宋体" w:hAnsi="宋体"/>
              </w:rPr>
            </w:pPr>
            <w:r w:rsidRPr="00237BD3">
              <w:rPr>
                <w:rFonts w:ascii="宋体" w:hAnsi="宋体" w:hint="eastAsia"/>
              </w:rPr>
              <w:t>3.要求考生理解</w:t>
            </w:r>
            <w:r w:rsidRPr="00237BD3">
              <w:rPr>
                <w:rFonts w:ascii="宋体" w:hAnsi="宋体" w:cs="宋体"/>
              </w:rPr>
              <w:t>我国的税收征管制度；掌握我国的税收征收管理机关</w:t>
            </w:r>
            <w:r w:rsidRPr="00237BD3">
              <w:rPr>
                <w:rFonts w:ascii="宋体" w:hAnsi="宋体" w:hint="eastAsia"/>
              </w:rPr>
              <w:t>.</w:t>
            </w:r>
          </w:p>
          <w:p w:rsidR="003D5FC7" w:rsidRPr="00237BD3" w:rsidRDefault="003D5FC7" w:rsidP="005256E5">
            <w:pPr>
              <w:spacing w:line="276" w:lineRule="auto"/>
              <w:rPr>
                <w:rFonts w:ascii="宋体" w:hAnsi="宋体"/>
                <w:sz w:val="24"/>
              </w:rPr>
            </w:pPr>
            <w:r w:rsidRPr="00237BD3">
              <w:rPr>
                <w:rFonts w:ascii="宋体" w:hAnsi="宋体" w:hint="eastAsia"/>
                <w:sz w:val="24"/>
              </w:rPr>
              <w:t>十二．</w:t>
            </w:r>
            <w:r w:rsidRPr="00237BD3">
              <w:rPr>
                <w:rStyle w:val="a6"/>
                <w:rFonts w:hAnsi="宋体"/>
                <w:b w:val="0"/>
                <w:bCs/>
                <w:sz w:val="24"/>
              </w:rPr>
              <w:t>金融法</w:t>
            </w:r>
          </w:p>
          <w:p w:rsidR="003D5FC7" w:rsidRPr="00237BD3" w:rsidRDefault="003D5FC7" w:rsidP="005256E5">
            <w:pPr>
              <w:spacing w:line="276" w:lineRule="auto"/>
              <w:ind w:firstLineChars="200" w:firstLine="420"/>
              <w:rPr>
                <w:rFonts w:ascii="宋体" w:hAnsi="宋体"/>
              </w:rPr>
            </w:pPr>
            <w:r w:rsidRPr="00237BD3">
              <w:rPr>
                <w:rFonts w:ascii="宋体" w:hAnsi="宋体" w:hint="eastAsia"/>
              </w:rPr>
              <w:t>1.要求考生熟练掌握</w:t>
            </w:r>
            <w:r w:rsidRPr="00237BD3">
              <w:rPr>
                <w:rFonts w:ascii="宋体" w:hAnsi="宋体" w:cs="宋体"/>
              </w:rPr>
              <w:t>金融和金融法的概念、调整对象以及中国金融法的体系结构</w:t>
            </w:r>
            <w:r w:rsidRPr="00237BD3">
              <w:rPr>
                <w:rFonts w:ascii="宋体" w:hAnsi="宋体" w:hint="eastAsia"/>
              </w:rPr>
              <w:t>..</w:t>
            </w:r>
          </w:p>
          <w:p w:rsidR="003D5FC7" w:rsidRPr="00237BD3" w:rsidRDefault="003D5FC7" w:rsidP="005256E5">
            <w:pPr>
              <w:spacing w:line="276" w:lineRule="auto"/>
              <w:ind w:firstLineChars="200" w:firstLine="420"/>
              <w:rPr>
                <w:rFonts w:ascii="宋体" w:hAnsi="宋体"/>
              </w:rPr>
            </w:pPr>
            <w:r w:rsidRPr="00237BD3">
              <w:rPr>
                <w:rFonts w:ascii="宋体" w:hAnsi="宋体" w:hint="eastAsia"/>
              </w:rPr>
              <w:t>2.要求考生在理解</w:t>
            </w:r>
            <w:r w:rsidRPr="00237BD3">
              <w:rPr>
                <w:rFonts w:ascii="宋体" w:hAnsi="宋体" w:cs="宋体"/>
              </w:rPr>
              <w:t>中国人民银行的法律地位、业务范围</w:t>
            </w:r>
            <w:r w:rsidRPr="00237BD3">
              <w:rPr>
                <w:rFonts w:ascii="宋体" w:hAnsi="宋体" w:hint="eastAsia"/>
              </w:rPr>
              <w:t>.</w:t>
            </w:r>
          </w:p>
          <w:p w:rsidR="003D5FC7" w:rsidRPr="00237BD3" w:rsidRDefault="003D5FC7" w:rsidP="005256E5">
            <w:pPr>
              <w:spacing w:line="276" w:lineRule="auto"/>
              <w:ind w:firstLineChars="200" w:firstLine="420"/>
              <w:rPr>
                <w:rFonts w:ascii="宋体" w:hAnsi="宋体"/>
              </w:rPr>
            </w:pPr>
            <w:r w:rsidRPr="00237BD3">
              <w:rPr>
                <w:rFonts w:ascii="宋体" w:hAnsi="宋体" w:hint="eastAsia"/>
              </w:rPr>
              <w:t>3.要求考生理解</w:t>
            </w:r>
            <w:r w:rsidRPr="00237BD3">
              <w:rPr>
                <w:rFonts w:ascii="宋体" w:hAnsi="宋体" w:cs="宋体"/>
              </w:rPr>
              <w:t>商业银行的经营原则、商业银行的设立和组织形式</w:t>
            </w:r>
            <w:r w:rsidRPr="00237BD3">
              <w:rPr>
                <w:rFonts w:ascii="宋体" w:hAnsi="宋体" w:hint="eastAsia"/>
              </w:rPr>
              <w:t>.</w:t>
            </w:r>
          </w:p>
          <w:p w:rsidR="003D5FC7" w:rsidRPr="00237BD3" w:rsidRDefault="003D5FC7" w:rsidP="005256E5">
            <w:pPr>
              <w:spacing w:line="276" w:lineRule="auto"/>
              <w:ind w:firstLineChars="200" w:firstLine="420"/>
              <w:rPr>
                <w:rFonts w:ascii="宋体" w:hAnsi="宋体"/>
              </w:rPr>
            </w:pPr>
            <w:r w:rsidRPr="00237BD3">
              <w:rPr>
                <w:rFonts w:ascii="宋体" w:hAnsi="宋体" w:hint="eastAsia"/>
              </w:rPr>
              <w:t>4.要求考生掌握</w:t>
            </w:r>
            <w:r w:rsidRPr="00237BD3">
              <w:rPr>
                <w:rFonts w:ascii="宋体" w:hAnsi="宋体" w:cs="宋体"/>
              </w:rPr>
              <w:t>商业银行的业务管理规定、法律责任</w:t>
            </w:r>
            <w:r w:rsidRPr="00237BD3">
              <w:rPr>
                <w:rFonts w:ascii="宋体" w:hAnsi="宋体" w:hint="eastAsia"/>
              </w:rPr>
              <w:t>.</w:t>
            </w:r>
          </w:p>
          <w:p w:rsidR="003D5FC7" w:rsidRPr="00237BD3" w:rsidRDefault="003D5FC7" w:rsidP="005256E5">
            <w:pPr>
              <w:spacing w:line="276" w:lineRule="auto"/>
              <w:ind w:firstLineChars="200" w:firstLine="420"/>
              <w:rPr>
                <w:rFonts w:ascii="宋体" w:hAnsi="宋体" w:cs="宋体"/>
              </w:rPr>
            </w:pPr>
            <w:r w:rsidRPr="00237BD3">
              <w:rPr>
                <w:rFonts w:ascii="宋体" w:hAnsi="宋体" w:hint="eastAsia"/>
              </w:rPr>
              <w:t>5.要求考生熟练掌握</w:t>
            </w:r>
            <w:r w:rsidRPr="00237BD3">
              <w:rPr>
                <w:rFonts w:ascii="宋体" w:hAnsi="宋体" w:cs="宋体"/>
              </w:rPr>
              <w:t>了解银行业监管法</w:t>
            </w:r>
          </w:p>
          <w:p w:rsidR="003D5FC7" w:rsidRPr="00237BD3" w:rsidRDefault="003D5FC7" w:rsidP="005256E5">
            <w:pPr>
              <w:spacing w:line="276" w:lineRule="auto"/>
              <w:rPr>
                <w:rFonts w:ascii="宋体" w:hAnsi="宋体"/>
                <w:sz w:val="24"/>
              </w:rPr>
            </w:pPr>
            <w:r w:rsidRPr="00237BD3">
              <w:rPr>
                <w:rFonts w:ascii="宋体" w:hAnsi="宋体" w:hint="eastAsia"/>
                <w:sz w:val="24"/>
              </w:rPr>
              <w:t>十三、</w:t>
            </w:r>
            <w:r w:rsidRPr="00237BD3">
              <w:rPr>
                <w:rStyle w:val="a6"/>
                <w:rFonts w:hAnsi="宋体"/>
                <w:b w:val="0"/>
                <w:bCs/>
                <w:sz w:val="24"/>
              </w:rPr>
              <w:t>价格法律制度</w:t>
            </w:r>
          </w:p>
          <w:p w:rsidR="003D5FC7" w:rsidRPr="00237BD3" w:rsidRDefault="003D5FC7" w:rsidP="005256E5">
            <w:pPr>
              <w:tabs>
                <w:tab w:val="left" w:pos="735"/>
              </w:tabs>
              <w:spacing w:line="276" w:lineRule="auto"/>
              <w:ind w:firstLineChars="200" w:firstLine="420"/>
              <w:rPr>
                <w:rFonts w:ascii="宋体" w:hAnsi="宋体"/>
              </w:rPr>
            </w:pPr>
            <w:r w:rsidRPr="00237BD3">
              <w:rPr>
                <w:rFonts w:ascii="宋体" w:hAnsi="宋体" w:hint="eastAsia"/>
              </w:rPr>
              <w:t>1.要求考生熟练掌握</w:t>
            </w:r>
            <w:r w:rsidRPr="00237BD3">
              <w:rPr>
                <w:rFonts w:ascii="宋体" w:hAnsi="宋体" w:cs="宋体"/>
              </w:rPr>
              <w:t>价格、价格法的概念、价格法的调整对象</w:t>
            </w:r>
          </w:p>
          <w:p w:rsidR="003D5FC7" w:rsidRPr="00237BD3" w:rsidRDefault="003D5FC7" w:rsidP="005256E5">
            <w:pPr>
              <w:spacing w:line="276" w:lineRule="auto"/>
              <w:ind w:firstLineChars="200" w:firstLine="420"/>
              <w:rPr>
                <w:rFonts w:ascii="宋体" w:hAnsi="宋体"/>
              </w:rPr>
            </w:pPr>
            <w:r w:rsidRPr="00237BD3">
              <w:rPr>
                <w:rFonts w:ascii="宋体" w:hAnsi="宋体" w:hint="eastAsia"/>
              </w:rPr>
              <w:t>2.要求考生熟练掌握</w:t>
            </w:r>
            <w:r w:rsidRPr="00237BD3">
              <w:rPr>
                <w:rFonts w:ascii="宋体" w:hAnsi="宋体" w:cs="宋体"/>
              </w:rPr>
              <w:t>国家调控价格的总水平和对价格监督检查的内容以及违反价格法的法律责任</w:t>
            </w:r>
            <w:r w:rsidRPr="00237BD3">
              <w:rPr>
                <w:rFonts w:ascii="宋体" w:hAnsi="宋体" w:hint="eastAsia"/>
              </w:rPr>
              <w:t>.</w:t>
            </w:r>
          </w:p>
          <w:p w:rsidR="003D5FC7" w:rsidRPr="00237BD3" w:rsidRDefault="003D5FC7" w:rsidP="005256E5">
            <w:pPr>
              <w:spacing w:line="276" w:lineRule="auto"/>
              <w:ind w:firstLineChars="200" w:firstLine="420"/>
              <w:rPr>
                <w:rFonts w:ascii="宋体" w:hAnsi="宋体"/>
              </w:rPr>
            </w:pPr>
            <w:r w:rsidRPr="00237BD3">
              <w:rPr>
                <w:rFonts w:ascii="宋体" w:hAnsi="宋体" w:hint="eastAsia"/>
              </w:rPr>
              <w:t>3.要求考试熟练掌握</w:t>
            </w:r>
            <w:r w:rsidRPr="00237BD3">
              <w:rPr>
                <w:rFonts w:ascii="宋体" w:hAnsi="宋体" w:cs="宋体"/>
              </w:rPr>
              <w:t>经营者进行价格行为时的权利义务、政府的定价行为的范围、根据，特别是范围</w:t>
            </w:r>
            <w:r w:rsidRPr="00237BD3">
              <w:rPr>
                <w:rFonts w:ascii="宋体" w:hAnsi="宋体" w:hint="eastAsia"/>
              </w:rPr>
              <w:t>.</w:t>
            </w:r>
          </w:p>
          <w:p w:rsidR="003D5FC7" w:rsidRPr="006C64BA" w:rsidRDefault="003D5FC7" w:rsidP="005256E5">
            <w:pPr>
              <w:widowControl/>
              <w:spacing w:line="276" w:lineRule="auto"/>
              <w:jc w:val="left"/>
              <w:rPr>
                <w:rFonts w:asciiTheme="minorEastAsia" w:eastAsiaTheme="minorEastAsia" w:hAnsiTheme="minorEastAsia"/>
                <w:b/>
                <w:color w:val="FF0000"/>
                <w:sz w:val="24"/>
                <w:szCs w:val="24"/>
              </w:rPr>
            </w:pPr>
            <w:r w:rsidRPr="006C64BA">
              <w:rPr>
                <w:rFonts w:asciiTheme="minorEastAsia" w:eastAsiaTheme="minorEastAsia" w:hAnsiTheme="minorEastAsia" w:hint="eastAsia"/>
                <w:b/>
                <w:color w:val="FF0000"/>
                <w:sz w:val="24"/>
                <w:szCs w:val="24"/>
              </w:rPr>
              <w:t>参考书目：《经济法》（第五版），杨紫煊主编，北京大学出版社、高等教育出版社2015年12月</w:t>
            </w:r>
          </w:p>
          <w:p w:rsidR="003D5FC7" w:rsidRPr="009F2445" w:rsidRDefault="003D5FC7" w:rsidP="003D5FC7">
            <w:pPr>
              <w:widowControl/>
              <w:jc w:val="left"/>
              <w:rPr>
                <w:rFonts w:ascii="宋体"/>
                <w:b/>
                <w:color w:val="FF0000"/>
                <w:kern w:val="0"/>
                <w:sz w:val="24"/>
                <w:szCs w:val="24"/>
              </w:rPr>
            </w:pPr>
          </w:p>
        </w:tc>
      </w:tr>
      <w:tr w:rsidR="00835D22">
        <w:tc>
          <w:tcPr>
            <w:tcW w:w="9180" w:type="dxa"/>
          </w:tcPr>
          <w:p w:rsidR="00835D22" w:rsidRDefault="00835D22" w:rsidP="00026679">
            <w:pPr>
              <w:rPr>
                <w:rFonts w:ascii="宋体"/>
                <w:sz w:val="24"/>
                <w:szCs w:val="24"/>
              </w:rPr>
            </w:pPr>
            <w:r>
              <w:rPr>
                <w:rFonts w:ascii="宋体" w:hAnsi="宋体" w:cs="宋体" w:hint="eastAsia"/>
                <w:sz w:val="24"/>
                <w:szCs w:val="24"/>
              </w:rPr>
              <w:lastRenderedPageBreak/>
              <w:t>考试总分：</w:t>
            </w:r>
            <w:r>
              <w:rPr>
                <w:rFonts w:ascii="宋体" w:hAnsi="宋体" w:cs="宋体"/>
                <w:sz w:val="24"/>
                <w:szCs w:val="24"/>
              </w:rPr>
              <w:t>1</w:t>
            </w:r>
            <w:r w:rsidR="003D5FC7">
              <w:rPr>
                <w:rFonts w:ascii="宋体" w:hAnsi="宋体" w:cs="宋体"/>
                <w:sz w:val="24"/>
                <w:szCs w:val="24"/>
              </w:rPr>
              <w:t>0</w:t>
            </w:r>
            <w:r>
              <w:rPr>
                <w:rFonts w:ascii="宋体" w:hAnsi="宋体" w:cs="宋体"/>
                <w:sz w:val="24"/>
                <w:szCs w:val="24"/>
              </w:rPr>
              <w:t>0</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考试时间：</w:t>
            </w:r>
            <w:r w:rsidR="003D5FC7">
              <w:rPr>
                <w:rFonts w:ascii="宋体" w:hAnsi="宋体" w:cs="宋体"/>
                <w:sz w:val="24"/>
                <w:szCs w:val="24"/>
              </w:rPr>
              <w:t>2</w:t>
            </w:r>
            <w:r>
              <w:rPr>
                <w:rFonts w:ascii="宋体" w:hAnsi="宋体" w:cs="宋体" w:hint="eastAsia"/>
                <w:sz w:val="24"/>
                <w:szCs w:val="24"/>
              </w:rPr>
              <w:t>小时</w:t>
            </w:r>
            <w:r>
              <w:rPr>
                <w:rFonts w:ascii="宋体" w:hAnsi="宋体" w:cs="宋体"/>
                <w:sz w:val="24"/>
                <w:szCs w:val="24"/>
              </w:rPr>
              <w:t xml:space="preserve">    </w:t>
            </w:r>
            <w:r>
              <w:rPr>
                <w:rFonts w:ascii="宋体" w:hAnsi="宋体" w:cs="宋体" w:hint="eastAsia"/>
                <w:sz w:val="24"/>
                <w:szCs w:val="24"/>
              </w:rPr>
              <w:t>考试方式：笔试</w:t>
            </w:r>
          </w:p>
          <w:p w:rsidR="00835D22" w:rsidRPr="00581A95" w:rsidRDefault="00835D22" w:rsidP="003D5FC7">
            <w:pPr>
              <w:pStyle w:val="2"/>
              <w:rPr>
                <w:rFonts w:hAnsi="宋体"/>
                <w:kern w:val="2"/>
                <w:sz w:val="24"/>
                <w:szCs w:val="24"/>
                <w:lang w:val="en-US" w:eastAsia="zh-CN"/>
              </w:rPr>
            </w:pPr>
            <w:r w:rsidRPr="00EB7836">
              <w:rPr>
                <w:rFonts w:cs="宋体" w:hint="eastAsia"/>
                <w:kern w:val="2"/>
                <w:sz w:val="24"/>
                <w:szCs w:val="24"/>
                <w:lang w:val="en-US" w:eastAsia="zh-CN"/>
              </w:rPr>
              <w:t>考试题型：</w:t>
            </w:r>
            <w:r w:rsidRPr="00EB7836">
              <w:rPr>
                <w:rFonts w:cs="宋体"/>
                <w:kern w:val="2"/>
                <w:sz w:val="24"/>
                <w:szCs w:val="24"/>
                <w:lang w:val="en-US" w:eastAsia="zh-CN"/>
              </w:rPr>
              <w:t xml:space="preserve"> </w:t>
            </w:r>
            <w:r w:rsidR="003D5FC7" w:rsidRPr="00EB7836">
              <w:rPr>
                <w:rFonts w:cs="宋体" w:hint="eastAsia"/>
                <w:kern w:val="2"/>
                <w:sz w:val="24"/>
                <w:szCs w:val="24"/>
                <w:lang w:val="en-US" w:eastAsia="zh-CN"/>
              </w:rPr>
              <w:t>论述题（</w:t>
            </w:r>
            <w:r w:rsidR="004660E2" w:rsidRPr="00EB7836">
              <w:rPr>
                <w:rFonts w:cs="宋体" w:hint="eastAsia"/>
                <w:kern w:val="2"/>
                <w:sz w:val="24"/>
                <w:szCs w:val="24"/>
                <w:lang w:val="en-US" w:eastAsia="zh-CN"/>
              </w:rPr>
              <w:t>100</w:t>
            </w:r>
            <w:r w:rsidR="003D5FC7" w:rsidRPr="00EB7836">
              <w:rPr>
                <w:rFonts w:cs="宋体" w:hint="eastAsia"/>
                <w:kern w:val="2"/>
                <w:sz w:val="24"/>
                <w:szCs w:val="24"/>
                <w:lang w:val="en-US" w:eastAsia="zh-CN"/>
              </w:rPr>
              <w:t>分</w:t>
            </w:r>
            <w:bookmarkStart w:id="0" w:name="_GoBack"/>
            <w:bookmarkEnd w:id="0"/>
            <w:r w:rsidR="003D5FC7" w:rsidRPr="00EB7836">
              <w:rPr>
                <w:rFonts w:cs="宋体" w:hint="eastAsia"/>
                <w:kern w:val="2"/>
                <w:sz w:val="24"/>
                <w:szCs w:val="24"/>
                <w:lang w:val="en-US" w:eastAsia="zh-CN"/>
              </w:rPr>
              <w:t>）</w:t>
            </w:r>
          </w:p>
        </w:tc>
      </w:tr>
    </w:tbl>
    <w:p w:rsidR="00835D22" w:rsidRDefault="00835D22" w:rsidP="007008D5">
      <w:pPr>
        <w:ind w:firstLine="420"/>
      </w:pPr>
    </w:p>
    <w:sectPr w:rsidR="00835D22" w:rsidSect="00745C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A95" w:rsidRDefault="00581A95" w:rsidP="00920EDD">
      <w:r>
        <w:separator/>
      </w:r>
    </w:p>
  </w:endnote>
  <w:endnote w:type="continuationSeparator" w:id="0">
    <w:p w:rsidR="00581A95" w:rsidRDefault="00581A95" w:rsidP="00920E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A95" w:rsidRDefault="00581A95" w:rsidP="00920EDD">
      <w:r>
        <w:separator/>
      </w:r>
    </w:p>
  </w:footnote>
  <w:footnote w:type="continuationSeparator" w:id="0">
    <w:p w:rsidR="00581A95" w:rsidRDefault="00581A95" w:rsidP="00920E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abstractNum w:abstractNumId="7">
    <w:nsid w:val="51B562F3"/>
    <w:multiLevelType w:val="hybridMultilevel"/>
    <w:tmpl w:val="BC3E281A"/>
    <w:lvl w:ilvl="0" w:tplc="4208B87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EDD"/>
    <w:rsid w:val="00026679"/>
    <w:rsid w:val="00097FF9"/>
    <w:rsid w:val="000B57A8"/>
    <w:rsid w:val="000F6D76"/>
    <w:rsid w:val="001B4BB8"/>
    <w:rsid w:val="001D7D15"/>
    <w:rsid w:val="00213C4D"/>
    <w:rsid w:val="00237BD3"/>
    <w:rsid w:val="00291BD9"/>
    <w:rsid w:val="00297A30"/>
    <w:rsid w:val="0031707E"/>
    <w:rsid w:val="00317EDD"/>
    <w:rsid w:val="00366648"/>
    <w:rsid w:val="003740EE"/>
    <w:rsid w:val="00380B28"/>
    <w:rsid w:val="003D5FC7"/>
    <w:rsid w:val="004660E2"/>
    <w:rsid w:val="00513009"/>
    <w:rsid w:val="005256E5"/>
    <w:rsid w:val="00581A95"/>
    <w:rsid w:val="006C350C"/>
    <w:rsid w:val="006C64BA"/>
    <w:rsid w:val="007008D5"/>
    <w:rsid w:val="007314FB"/>
    <w:rsid w:val="0073267C"/>
    <w:rsid w:val="00745C81"/>
    <w:rsid w:val="0081069C"/>
    <w:rsid w:val="00835D22"/>
    <w:rsid w:val="008D732D"/>
    <w:rsid w:val="00920EDD"/>
    <w:rsid w:val="00967528"/>
    <w:rsid w:val="009F2445"/>
    <w:rsid w:val="00BA0CF1"/>
    <w:rsid w:val="00C04E2A"/>
    <w:rsid w:val="00C970FC"/>
    <w:rsid w:val="00CB2FAB"/>
    <w:rsid w:val="00CD63B3"/>
    <w:rsid w:val="00CE0F51"/>
    <w:rsid w:val="00DA73ED"/>
    <w:rsid w:val="00DE00CB"/>
    <w:rsid w:val="00EB7836"/>
    <w:rsid w:val="00F32B82"/>
    <w:rsid w:val="00F6650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317EDD"/>
    <w:rPr>
      <w:rFonts w:ascii="宋体"/>
      <w:kern w:val="0"/>
      <w:sz w:val="20"/>
      <w:szCs w:val="20"/>
      <w:lang/>
    </w:rPr>
  </w:style>
  <w:style w:type="character" w:customStyle="1" w:styleId="2Char">
    <w:name w:val="正文文本 2 Char"/>
    <w:link w:val="2"/>
    <w:uiPriority w:val="99"/>
    <w:locked/>
    <w:rsid w:val="00317EDD"/>
    <w:rPr>
      <w:rFonts w:ascii="宋体" w:eastAsia="宋体" w:hAnsi="Times New Roman" w:cs="宋体"/>
      <w:sz w:val="20"/>
      <w:szCs w:val="20"/>
    </w:rPr>
  </w:style>
  <w:style w:type="paragraph" w:styleId="a3">
    <w:name w:val="header"/>
    <w:basedOn w:val="a"/>
    <w:link w:val="Char"/>
    <w:uiPriority w:val="99"/>
    <w:semiHidden/>
    <w:unhideWhenUsed/>
    <w:rsid w:val="00920EDD"/>
    <w:pPr>
      <w:pBdr>
        <w:bottom w:val="single" w:sz="6" w:space="1" w:color="auto"/>
      </w:pBdr>
      <w:tabs>
        <w:tab w:val="center" w:pos="4153"/>
        <w:tab w:val="right" w:pos="8306"/>
      </w:tabs>
      <w:snapToGrid w:val="0"/>
      <w:jc w:val="center"/>
    </w:pPr>
    <w:rPr>
      <w:sz w:val="18"/>
      <w:szCs w:val="18"/>
      <w:lang/>
    </w:rPr>
  </w:style>
  <w:style w:type="character" w:customStyle="1" w:styleId="Char">
    <w:name w:val="页眉 Char"/>
    <w:link w:val="a3"/>
    <w:uiPriority w:val="99"/>
    <w:semiHidden/>
    <w:rsid w:val="00920EDD"/>
    <w:rPr>
      <w:rFonts w:ascii="Times New Roman" w:hAnsi="Times New Roman"/>
      <w:kern w:val="2"/>
      <w:sz w:val="18"/>
      <w:szCs w:val="18"/>
    </w:rPr>
  </w:style>
  <w:style w:type="paragraph" w:styleId="a4">
    <w:name w:val="footer"/>
    <w:basedOn w:val="a"/>
    <w:link w:val="Char0"/>
    <w:uiPriority w:val="99"/>
    <w:semiHidden/>
    <w:unhideWhenUsed/>
    <w:rsid w:val="00920EDD"/>
    <w:pPr>
      <w:tabs>
        <w:tab w:val="center" w:pos="4153"/>
        <w:tab w:val="right" w:pos="8306"/>
      </w:tabs>
      <w:snapToGrid w:val="0"/>
      <w:jc w:val="left"/>
    </w:pPr>
    <w:rPr>
      <w:sz w:val="18"/>
      <w:szCs w:val="18"/>
      <w:lang/>
    </w:rPr>
  </w:style>
  <w:style w:type="character" w:customStyle="1" w:styleId="Char0">
    <w:name w:val="页脚 Char"/>
    <w:link w:val="a4"/>
    <w:uiPriority w:val="99"/>
    <w:semiHidden/>
    <w:rsid w:val="00920EDD"/>
    <w:rPr>
      <w:rFonts w:ascii="Times New Roman" w:hAnsi="Times New Roman"/>
      <w:kern w:val="2"/>
      <w:sz w:val="18"/>
      <w:szCs w:val="18"/>
    </w:rPr>
  </w:style>
  <w:style w:type="paragraph" w:styleId="a5">
    <w:name w:val="List Paragraph"/>
    <w:basedOn w:val="a"/>
    <w:uiPriority w:val="34"/>
    <w:qFormat/>
    <w:rsid w:val="00213C4D"/>
    <w:pPr>
      <w:ind w:firstLineChars="200" w:firstLine="420"/>
    </w:pPr>
    <w:rPr>
      <w:szCs w:val="24"/>
    </w:rPr>
  </w:style>
  <w:style w:type="character" w:styleId="a6">
    <w:name w:val="Strong"/>
    <w:qFormat/>
    <w:locked/>
    <w:rsid w:val="003D5FC7"/>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310</Words>
  <Characters>1768</Characters>
  <Application>Microsoft Office Word</Application>
  <DocSecurity>0</DocSecurity>
  <Lines>14</Lines>
  <Paragraphs>4</Paragraphs>
  <ScaleCrop>false</ScaleCrop>
  <Company>MC SYSTEM</Company>
  <LinksUpToDate>false</LinksUpToDate>
  <CharactersWithSpaces>2074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20</cp:revision>
  <dcterms:created xsi:type="dcterms:W3CDTF">2017-09-03T17:15:00Z</dcterms:created>
  <dcterms:modified xsi:type="dcterms:W3CDTF">2018-09-07T02:54:00Z</dcterms:modified>
</cp:coreProperties>
</file>